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4BEC" w14:textId="77777777" w:rsidR="00B03D53" w:rsidRPr="002A73B0" w:rsidRDefault="00B03D53">
      <w:pPr>
        <w:spacing w:before="5" w:line="100" w:lineRule="exact"/>
        <w:rPr>
          <w:rFonts w:ascii="Arial" w:hAnsi="Arial" w:cs="Arial"/>
        </w:rPr>
      </w:pPr>
    </w:p>
    <w:p w14:paraId="6B255C7F" w14:textId="77777777" w:rsidR="00B03D53" w:rsidRPr="002A73B0" w:rsidRDefault="00B03D53">
      <w:pPr>
        <w:spacing w:line="200" w:lineRule="exact"/>
        <w:rPr>
          <w:rFonts w:ascii="Arial" w:hAnsi="Arial" w:cs="Arial"/>
        </w:rPr>
      </w:pPr>
    </w:p>
    <w:p w14:paraId="135A6415" w14:textId="77777777" w:rsidR="00B03D53" w:rsidRPr="002A73B0" w:rsidRDefault="00B03D53">
      <w:pPr>
        <w:spacing w:line="200" w:lineRule="exact"/>
        <w:rPr>
          <w:rFonts w:ascii="Arial" w:hAnsi="Arial" w:cs="Arial"/>
        </w:rPr>
      </w:pPr>
    </w:p>
    <w:p w14:paraId="0DBE3B7F" w14:textId="77777777" w:rsidR="00B03D53" w:rsidRPr="002A73B0" w:rsidRDefault="00B03D53">
      <w:pPr>
        <w:spacing w:line="200" w:lineRule="exact"/>
        <w:rPr>
          <w:rFonts w:ascii="Arial" w:hAnsi="Arial" w:cs="Arial"/>
        </w:rPr>
      </w:pPr>
    </w:p>
    <w:tbl>
      <w:tblPr>
        <w:tblW w:w="0" w:type="auto"/>
        <w:tblInd w:w="104" w:type="dxa"/>
        <w:tblLayout w:type="fixed"/>
        <w:tblCellMar>
          <w:left w:w="0" w:type="dxa"/>
          <w:right w:w="0" w:type="dxa"/>
        </w:tblCellMar>
        <w:tblLook w:val="01E0" w:firstRow="1" w:lastRow="1" w:firstColumn="1" w:lastColumn="1" w:noHBand="0" w:noVBand="0"/>
      </w:tblPr>
      <w:tblGrid>
        <w:gridCol w:w="2160"/>
        <w:gridCol w:w="10625"/>
      </w:tblGrid>
      <w:tr w:rsidR="00B03D53" w:rsidRPr="002A73B0" w14:paraId="189E5C10" w14:textId="77777777">
        <w:trPr>
          <w:trHeight w:hRule="exact" w:val="300"/>
        </w:trPr>
        <w:tc>
          <w:tcPr>
            <w:tcW w:w="2160" w:type="dxa"/>
            <w:tcBorders>
              <w:top w:val="single" w:sz="5" w:space="0" w:color="000000"/>
              <w:left w:val="single" w:sz="5" w:space="0" w:color="000000"/>
              <w:bottom w:val="single" w:sz="5" w:space="0" w:color="000000"/>
              <w:right w:val="single" w:sz="5" w:space="0" w:color="000000"/>
            </w:tcBorders>
          </w:tcPr>
          <w:p w14:paraId="55FD1DA6" w14:textId="77777777" w:rsidR="00B03D53" w:rsidRPr="002A73B0" w:rsidRDefault="00CC68C2">
            <w:pPr>
              <w:spacing w:before="2"/>
              <w:ind w:left="90"/>
              <w:rPr>
                <w:rFonts w:ascii="Arial" w:hAnsi="Arial" w:cs="Arial"/>
              </w:rPr>
            </w:pPr>
            <w:r w:rsidRPr="002A73B0">
              <w:rPr>
                <w:rFonts w:ascii="Arial" w:hAnsi="Arial" w:cs="Arial"/>
                <w:spacing w:val="-1"/>
                <w:w w:val="78"/>
              </w:rPr>
              <w:t>J</w:t>
            </w:r>
            <w:r w:rsidRPr="002A73B0">
              <w:rPr>
                <w:rFonts w:ascii="Arial" w:hAnsi="Arial" w:cs="Arial"/>
                <w:w w:val="105"/>
              </w:rPr>
              <w:t>o</w:t>
            </w:r>
            <w:r w:rsidRPr="002A73B0">
              <w:rPr>
                <w:rFonts w:ascii="Arial" w:hAnsi="Arial" w:cs="Arial"/>
                <w:w w:val="110"/>
              </w:rPr>
              <w:t>u</w:t>
            </w:r>
            <w:r w:rsidRPr="002A73B0">
              <w:rPr>
                <w:rFonts w:ascii="Arial" w:hAnsi="Arial" w:cs="Arial"/>
                <w:spacing w:val="1"/>
                <w:w w:val="123"/>
              </w:rPr>
              <w:t>r</w:t>
            </w:r>
            <w:r w:rsidRPr="002A73B0">
              <w:rPr>
                <w:rFonts w:ascii="Arial" w:hAnsi="Arial" w:cs="Arial"/>
                <w:w w:val="111"/>
              </w:rPr>
              <w:t>n</w:t>
            </w:r>
            <w:r w:rsidRPr="002A73B0">
              <w:rPr>
                <w:rFonts w:ascii="Arial" w:hAnsi="Arial" w:cs="Arial"/>
                <w:w w:val="109"/>
              </w:rPr>
              <w:t>a</w:t>
            </w:r>
            <w:r w:rsidRPr="002A73B0">
              <w:rPr>
                <w:rFonts w:ascii="Arial" w:hAnsi="Arial" w:cs="Arial"/>
                <w:w w:val="97"/>
              </w:rPr>
              <w:t>l</w:t>
            </w:r>
            <w:r w:rsidRPr="002A73B0">
              <w:rPr>
                <w:rFonts w:ascii="Arial" w:hAnsi="Arial" w:cs="Arial"/>
                <w:spacing w:val="-4"/>
              </w:rPr>
              <w:t xml:space="preserve"> </w:t>
            </w:r>
            <w:r w:rsidRPr="002A73B0">
              <w:rPr>
                <w:rFonts w:ascii="Arial" w:hAnsi="Arial" w:cs="Arial"/>
                <w:w w:val="93"/>
              </w:rPr>
              <w:t>N</w:t>
            </w:r>
            <w:r w:rsidRPr="002A73B0">
              <w:rPr>
                <w:rFonts w:ascii="Arial" w:hAnsi="Arial" w:cs="Arial"/>
                <w:spacing w:val="2"/>
                <w:w w:val="109"/>
              </w:rPr>
              <w:t>a</w:t>
            </w:r>
            <w:r w:rsidRPr="002A73B0">
              <w:rPr>
                <w:rFonts w:ascii="Arial" w:hAnsi="Arial" w:cs="Arial"/>
                <w:w w:val="106"/>
              </w:rPr>
              <w:t>m</w:t>
            </w:r>
            <w:r w:rsidRPr="002A73B0">
              <w:rPr>
                <w:rFonts w:ascii="Arial" w:hAnsi="Arial" w:cs="Arial"/>
                <w:w w:val="109"/>
              </w:rPr>
              <w:t>e</w:t>
            </w:r>
            <w:r w:rsidRPr="002A73B0">
              <w:rPr>
                <w:rFonts w:ascii="Arial" w:hAnsi="Arial" w:cs="Arial"/>
                <w:w w:val="94"/>
              </w:rPr>
              <w:t>:</w:t>
            </w:r>
          </w:p>
        </w:tc>
        <w:tc>
          <w:tcPr>
            <w:tcW w:w="10625" w:type="dxa"/>
            <w:tcBorders>
              <w:top w:val="single" w:sz="5" w:space="0" w:color="000000"/>
              <w:left w:val="single" w:sz="5" w:space="0" w:color="000000"/>
              <w:bottom w:val="single" w:sz="5" w:space="0" w:color="000000"/>
              <w:right w:val="single" w:sz="5" w:space="0" w:color="000000"/>
            </w:tcBorders>
          </w:tcPr>
          <w:p w14:paraId="6A675114" w14:textId="77777777" w:rsidR="00B03D53" w:rsidRPr="002A73B0" w:rsidRDefault="00CC68C2">
            <w:pPr>
              <w:spacing w:before="30"/>
              <w:ind w:left="102"/>
              <w:rPr>
                <w:rFonts w:ascii="Arial" w:hAnsi="Arial" w:cs="Arial"/>
              </w:rPr>
            </w:pPr>
            <w:r w:rsidRPr="002A73B0">
              <w:rPr>
                <w:rFonts w:ascii="Arial" w:hAnsi="Arial" w:cs="Arial"/>
                <w:color w:val="0000FF"/>
                <w:u w:val="single" w:color="0000FF"/>
              </w:rPr>
              <w:t>Asi</w:t>
            </w:r>
            <w:r w:rsidRPr="002A73B0">
              <w:rPr>
                <w:rFonts w:ascii="Arial" w:hAnsi="Arial" w:cs="Arial"/>
                <w:color w:val="0000FF"/>
                <w:spacing w:val="1"/>
                <w:u w:val="single" w:color="0000FF"/>
              </w:rPr>
              <w:t>a</w:t>
            </w:r>
            <w:r w:rsidRPr="002A73B0">
              <w:rPr>
                <w:rFonts w:ascii="Arial" w:hAnsi="Arial" w:cs="Arial"/>
                <w:color w:val="0000FF"/>
                <w:u w:val="single" w:color="0000FF"/>
              </w:rPr>
              <w:t>n</w:t>
            </w:r>
            <w:r w:rsidRPr="002A73B0">
              <w:rPr>
                <w:rFonts w:ascii="Arial" w:hAnsi="Arial" w:cs="Arial"/>
                <w:color w:val="0000FF"/>
                <w:spacing w:val="34"/>
                <w:u w:val="single" w:color="0000FF"/>
              </w:rPr>
              <w:t xml:space="preserve"> </w:t>
            </w:r>
            <w:r w:rsidRPr="002A73B0">
              <w:rPr>
                <w:rFonts w:ascii="Arial" w:hAnsi="Arial" w:cs="Arial"/>
                <w:color w:val="0000FF"/>
                <w:spacing w:val="2"/>
                <w:w w:val="87"/>
                <w:u w:val="single" w:color="0000FF"/>
              </w:rPr>
              <w:t>J</w:t>
            </w:r>
            <w:r w:rsidRPr="002A73B0">
              <w:rPr>
                <w:rFonts w:ascii="Arial" w:hAnsi="Arial" w:cs="Arial"/>
                <w:color w:val="0000FF"/>
                <w:w w:val="113"/>
                <w:u w:val="single" w:color="0000FF"/>
              </w:rPr>
              <w:t>o</w:t>
            </w:r>
            <w:r w:rsidRPr="002A73B0">
              <w:rPr>
                <w:rFonts w:ascii="Arial" w:hAnsi="Arial" w:cs="Arial"/>
                <w:color w:val="0000FF"/>
                <w:w w:val="119"/>
                <w:u w:val="single" w:color="0000FF"/>
              </w:rPr>
              <w:t>u</w:t>
            </w:r>
            <w:r w:rsidRPr="002A73B0">
              <w:rPr>
                <w:rFonts w:ascii="Arial" w:hAnsi="Arial" w:cs="Arial"/>
                <w:color w:val="0000FF"/>
                <w:w w:val="138"/>
                <w:u w:val="single" w:color="0000FF"/>
              </w:rPr>
              <w:t>r</w:t>
            </w:r>
            <w:r w:rsidRPr="002A73B0">
              <w:rPr>
                <w:rFonts w:ascii="Arial" w:hAnsi="Arial" w:cs="Arial"/>
                <w:color w:val="0000FF"/>
                <w:spacing w:val="1"/>
                <w:w w:val="120"/>
                <w:u w:val="single" w:color="0000FF"/>
              </w:rPr>
              <w:t>n</w:t>
            </w:r>
            <w:r w:rsidRPr="002A73B0">
              <w:rPr>
                <w:rFonts w:ascii="Arial" w:hAnsi="Arial" w:cs="Arial"/>
                <w:color w:val="0000FF"/>
                <w:w w:val="120"/>
                <w:u w:val="single" w:color="0000FF"/>
              </w:rPr>
              <w:t>a</w:t>
            </w:r>
            <w:r w:rsidRPr="002A73B0">
              <w:rPr>
                <w:rFonts w:ascii="Arial" w:hAnsi="Arial" w:cs="Arial"/>
                <w:color w:val="0000FF"/>
                <w:w w:val="110"/>
                <w:u w:val="single" w:color="0000FF"/>
              </w:rPr>
              <w:t>l</w:t>
            </w:r>
            <w:r w:rsidRPr="002A73B0">
              <w:rPr>
                <w:rFonts w:ascii="Arial" w:hAnsi="Arial" w:cs="Arial"/>
                <w:color w:val="0000FF"/>
                <w:spacing w:val="-6"/>
                <w:w w:val="99"/>
                <w:u w:val="single" w:color="0000FF"/>
              </w:rPr>
              <w:t xml:space="preserve"> </w:t>
            </w:r>
            <w:r w:rsidRPr="002A73B0">
              <w:rPr>
                <w:rFonts w:ascii="Arial" w:hAnsi="Arial" w:cs="Arial"/>
                <w:color w:val="0000FF"/>
                <w:spacing w:val="2"/>
                <w:u w:val="single" w:color="0000FF"/>
              </w:rPr>
              <w:t>o</w:t>
            </w:r>
            <w:r w:rsidRPr="002A73B0">
              <w:rPr>
                <w:rFonts w:ascii="Arial" w:hAnsi="Arial" w:cs="Arial"/>
                <w:color w:val="0000FF"/>
                <w:u w:val="single" w:color="0000FF"/>
              </w:rPr>
              <w:t>f</w:t>
            </w:r>
            <w:r w:rsidRPr="002A73B0">
              <w:rPr>
                <w:rFonts w:ascii="Arial" w:hAnsi="Arial" w:cs="Arial"/>
                <w:color w:val="0000FF"/>
                <w:spacing w:val="3"/>
                <w:u w:val="single" w:color="0000FF"/>
              </w:rPr>
              <w:t xml:space="preserve"> </w:t>
            </w:r>
            <w:r w:rsidRPr="002A73B0">
              <w:rPr>
                <w:rFonts w:ascii="Arial" w:hAnsi="Arial" w:cs="Arial"/>
                <w:color w:val="0000FF"/>
                <w:w w:val="89"/>
                <w:u w:val="single" w:color="0000FF"/>
              </w:rPr>
              <w:t>A</w:t>
            </w:r>
            <w:r w:rsidRPr="002A73B0">
              <w:rPr>
                <w:rFonts w:ascii="Arial" w:hAnsi="Arial" w:cs="Arial"/>
                <w:color w:val="0000FF"/>
                <w:w w:val="119"/>
                <w:u w:val="single" w:color="0000FF"/>
              </w:rPr>
              <w:t>d</w:t>
            </w:r>
            <w:r w:rsidRPr="002A73B0">
              <w:rPr>
                <w:rFonts w:ascii="Arial" w:hAnsi="Arial" w:cs="Arial"/>
                <w:color w:val="0000FF"/>
                <w:spacing w:val="2"/>
                <w:w w:val="105"/>
                <w:u w:val="single" w:color="0000FF"/>
              </w:rPr>
              <w:t>v</w:t>
            </w:r>
            <w:r w:rsidRPr="002A73B0">
              <w:rPr>
                <w:rFonts w:ascii="Arial" w:hAnsi="Arial" w:cs="Arial"/>
                <w:color w:val="0000FF"/>
                <w:w w:val="120"/>
                <w:u w:val="single" w:color="0000FF"/>
              </w:rPr>
              <w:t>an</w:t>
            </w:r>
            <w:r w:rsidRPr="002A73B0">
              <w:rPr>
                <w:rFonts w:ascii="Arial" w:hAnsi="Arial" w:cs="Arial"/>
                <w:color w:val="0000FF"/>
                <w:spacing w:val="2"/>
                <w:w w:val="105"/>
                <w:u w:val="single" w:color="0000FF"/>
              </w:rPr>
              <w:t>c</w:t>
            </w:r>
            <w:r w:rsidRPr="002A73B0">
              <w:rPr>
                <w:rFonts w:ascii="Arial" w:hAnsi="Arial" w:cs="Arial"/>
                <w:color w:val="0000FF"/>
                <w:w w:val="119"/>
                <w:u w:val="single" w:color="0000FF"/>
              </w:rPr>
              <w:t>e</w:t>
            </w:r>
            <w:r w:rsidRPr="002A73B0">
              <w:rPr>
                <w:rFonts w:ascii="Arial" w:hAnsi="Arial" w:cs="Arial"/>
                <w:color w:val="0000FF"/>
                <w:w w:val="117"/>
                <w:u w:val="single" w:color="0000FF"/>
              </w:rPr>
              <w:t>s</w:t>
            </w:r>
            <w:r w:rsidRPr="002A73B0">
              <w:rPr>
                <w:rFonts w:ascii="Arial" w:hAnsi="Arial" w:cs="Arial"/>
                <w:color w:val="0000FF"/>
                <w:spacing w:val="-4"/>
                <w:w w:val="99"/>
                <w:u w:val="single" w:color="0000FF"/>
              </w:rPr>
              <w:t xml:space="preserve"> </w:t>
            </w:r>
            <w:r w:rsidRPr="002A73B0">
              <w:rPr>
                <w:rFonts w:ascii="Arial" w:hAnsi="Arial" w:cs="Arial"/>
                <w:color w:val="0000FF"/>
                <w:u w:val="single" w:color="0000FF"/>
              </w:rPr>
              <w:t>in</w:t>
            </w:r>
            <w:r w:rsidRPr="002A73B0">
              <w:rPr>
                <w:rFonts w:ascii="Arial" w:hAnsi="Arial" w:cs="Arial"/>
                <w:color w:val="0000FF"/>
                <w:spacing w:val="19"/>
                <w:u w:val="single" w:color="0000FF"/>
              </w:rPr>
              <w:t xml:space="preserve"> </w:t>
            </w:r>
            <w:r w:rsidRPr="002A73B0">
              <w:rPr>
                <w:rFonts w:ascii="Arial" w:hAnsi="Arial" w:cs="Arial"/>
                <w:color w:val="0000FF"/>
                <w:u w:val="single" w:color="0000FF"/>
              </w:rPr>
              <w:t>R</w:t>
            </w:r>
            <w:r w:rsidRPr="002A73B0">
              <w:rPr>
                <w:rFonts w:ascii="Arial" w:hAnsi="Arial" w:cs="Arial"/>
                <w:color w:val="0000FF"/>
                <w:w w:val="119"/>
                <w:u w:val="single" w:color="0000FF"/>
              </w:rPr>
              <w:t>e</w:t>
            </w:r>
            <w:r w:rsidRPr="002A73B0">
              <w:rPr>
                <w:rFonts w:ascii="Arial" w:hAnsi="Arial" w:cs="Arial"/>
                <w:color w:val="0000FF"/>
                <w:spacing w:val="2"/>
                <w:w w:val="117"/>
                <w:u w:val="single" w:color="0000FF"/>
              </w:rPr>
              <w:t>s</w:t>
            </w:r>
            <w:r w:rsidRPr="002A73B0">
              <w:rPr>
                <w:rFonts w:ascii="Arial" w:hAnsi="Arial" w:cs="Arial"/>
                <w:color w:val="0000FF"/>
                <w:w w:val="119"/>
                <w:u w:val="single" w:color="0000FF"/>
              </w:rPr>
              <w:t>e</w:t>
            </w:r>
            <w:r w:rsidRPr="002A73B0">
              <w:rPr>
                <w:rFonts w:ascii="Arial" w:hAnsi="Arial" w:cs="Arial"/>
                <w:color w:val="0000FF"/>
                <w:spacing w:val="1"/>
                <w:w w:val="120"/>
                <w:u w:val="single" w:color="0000FF"/>
              </w:rPr>
              <w:t>a</w:t>
            </w:r>
            <w:r w:rsidRPr="002A73B0">
              <w:rPr>
                <w:rFonts w:ascii="Arial" w:hAnsi="Arial" w:cs="Arial"/>
                <w:color w:val="0000FF"/>
                <w:w w:val="138"/>
                <w:u w:val="single" w:color="0000FF"/>
              </w:rPr>
              <w:t>r</w:t>
            </w:r>
            <w:r w:rsidRPr="002A73B0">
              <w:rPr>
                <w:rFonts w:ascii="Arial" w:hAnsi="Arial" w:cs="Arial"/>
                <w:color w:val="0000FF"/>
                <w:spacing w:val="-2"/>
                <w:w w:val="105"/>
                <w:u w:val="single" w:color="0000FF"/>
              </w:rPr>
              <w:t>c</w:t>
            </w:r>
            <w:r w:rsidRPr="002A73B0">
              <w:rPr>
                <w:rFonts w:ascii="Arial" w:hAnsi="Arial" w:cs="Arial"/>
                <w:color w:val="0000FF"/>
                <w:w w:val="118"/>
                <w:u w:val="single" w:color="0000FF"/>
              </w:rPr>
              <w:t>h</w:t>
            </w:r>
          </w:p>
        </w:tc>
      </w:tr>
      <w:tr w:rsidR="00B03D53" w:rsidRPr="002A73B0" w14:paraId="4AA27D8A" w14:textId="77777777">
        <w:trPr>
          <w:trHeight w:hRule="exact" w:val="300"/>
        </w:trPr>
        <w:tc>
          <w:tcPr>
            <w:tcW w:w="2160" w:type="dxa"/>
            <w:tcBorders>
              <w:top w:val="single" w:sz="5" w:space="0" w:color="000000"/>
              <w:left w:val="single" w:sz="5" w:space="0" w:color="000000"/>
              <w:bottom w:val="single" w:sz="5" w:space="0" w:color="000000"/>
              <w:right w:val="single" w:sz="5" w:space="0" w:color="000000"/>
            </w:tcBorders>
          </w:tcPr>
          <w:p w14:paraId="0E3E8597" w14:textId="77777777" w:rsidR="00B03D53" w:rsidRPr="002A73B0" w:rsidRDefault="00CC68C2">
            <w:pPr>
              <w:spacing w:before="2"/>
              <w:ind w:left="90"/>
              <w:rPr>
                <w:rFonts w:ascii="Arial" w:hAnsi="Arial" w:cs="Arial"/>
              </w:rPr>
            </w:pPr>
            <w:proofErr w:type="gramStart"/>
            <w:r w:rsidRPr="002A73B0">
              <w:rPr>
                <w:rFonts w:ascii="Arial" w:hAnsi="Arial" w:cs="Arial"/>
                <w:spacing w:val="1"/>
              </w:rPr>
              <w:t>M</w:t>
            </w:r>
            <w:r w:rsidRPr="002A73B0">
              <w:rPr>
                <w:rFonts w:ascii="Arial" w:hAnsi="Arial" w:cs="Arial"/>
              </w:rPr>
              <w:t>anus</w:t>
            </w:r>
            <w:r w:rsidRPr="002A73B0">
              <w:rPr>
                <w:rFonts w:ascii="Arial" w:hAnsi="Arial" w:cs="Arial"/>
                <w:spacing w:val="2"/>
              </w:rPr>
              <w:t>c</w:t>
            </w:r>
            <w:r w:rsidRPr="002A73B0">
              <w:rPr>
                <w:rFonts w:ascii="Arial" w:hAnsi="Arial" w:cs="Arial"/>
              </w:rPr>
              <w:t>r</w:t>
            </w:r>
            <w:r w:rsidRPr="002A73B0">
              <w:rPr>
                <w:rFonts w:ascii="Arial" w:hAnsi="Arial" w:cs="Arial"/>
                <w:spacing w:val="-1"/>
              </w:rPr>
              <w:t>i</w:t>
            </w:r>
            <w:r w:rsidRPr="002A73B0">
              <w:rPr>
                <w:rFonts w:ascii="Arial" w:hAnsi="Arial" w:cs="Arial"/>
              </w:rPr>
              <w:t xml:space="preserve">pt  </w:t>
            </w:r>
            <w:r w:rsidRPr="002A73B0">
              <w:rPr>
                <w:rFonts w:ascii="Arial" w:hAnsi="Arial" w:cs="Arial"/>
                <w:w w:val="93"/>
              </w:rPr>
              <w:t>N</w:t>
            </w:r>
            <w:r w:rsidRPr="002A73B0">
              <w:rPr>
                <w:rFonts w:ascii="Arial" w:hAnsi="Arial" w:cs="Arial"/>
                <w:spacing w:val="2"/>
                <w:w w:val="110"/>
              </w:rPr>
              <w:t>u</w:t>
            </w:r>
            <w:r w:rsidRPr="002A73B0">
              <w:rPr>
                <w:rFonts w:ascii="Arial" w:hAnsi="Arial" w:cs="Arial"/>
                <w:spacing w:val="2"/>
                <w:w w:val="106"/>
              </w:rPr>
              <w:t>m</w:t>
            </w:r>
            <w:r w:rsidRPr="002A73B0">
              <w:rPr>
                <w:rFonts w:ascii="Arial" w:hAnsi="Arial" w:cs="Arial"/>
                <w:spacing w:val="-1"/>
                <w:w w:val="109"/>
              </w:rPr>
              <w:t>b</w:t>
            </w:r>
            <w:r w:rsidRPr="002A73B0">
              <w:rPr>
                <w:rFonts w:ascii="Arial" w:hAnsi="Arial" w:cs="Arial"/>
                <w:w w:val="109"/>
              </w:rPr>
              <w:t>e</w:t>
            </w:r>
            <w:r w:rsidRPr="002A73B0">
              <w:rPr>
                <w:rFonts w:ascii="Arial" w:hAnsi="Arial" w:cs="Arial"/>
                <w:w w:val="123"/>
              </w:rPr>
              <w:t>r</w:t>
            </w:r>
            <w:proofErr w:type="gramEnd"/>
            <w:r w:rsidRPr="002A73B0">
              <w:rPr>
                <w:rFonts w:ascii="Arial" w:hAnsi="Arial" w:cs="Arial"/>
                <w:w w:val="94"/>
              </w:rPr>
              <w:t>:</w:t>
            </w:r>
          </w:p>
        </w:tc>
        <w:tc>
          <w:tcPr>
            <w:tcW w:w="10625" w:type="dxa"/>
            <w:tcBorders>
              <w:top w:val="single" w:sz="5" w:space="0" w:color="000000"/>
              <w:left w:val="single" w:sz="5" w:space="0" w:color="000000"/>
              <w:bottom w:val="single" w:sz="5" w:space="0" w:color="000000"/>
              <w:right w:val="single" w:sz="5" w:space="0" w:color="000000"/>
            </w:tcBorders>
          </w:tcPr>
          <w:p w14:paraId="0F97B90A" w14:textId="77777777" w:rsidR="00B03D53" w:rsidRPr="002A73B0" w:rsidRDefault="00CC68C2">
            <w:pPr>
              <w:spacing w:before="30"/>
              <w:ind w:left="102"/>
              <w:rPr>
                <w:rFonts w:ascii="Arial" w:hAnsi="Arial" w:cs="Arial"/>
              </w:rPr>
            </w:pPr>
            <w:r w:rsidRPr="002A73B0">
              <w:rPr>
                <w:rFonts w:ascii="Arial" w:hAnsi="Arial" w:cs="Arial"/>
                <w:w w:val="94"/>
              </w:rPr>
              <w:t>M</w:t>
            </w:r>
            <w:r w:rsidRPr="002A73B0">
              <w:rPr>
                <w:rFonts w:ascii="Arial" w:hAnsi="Arial" w:cs="Arial"/>
                <w:spacing w:val="-2"/>
                <w:w w:val="117"/>
              </w:rPr>
              <w:t>s</w:t>
            </w:r>
            <w:r w:rsidRPr="002A73B0">
              <w:rPr>
                <w:rFonts w:ascii="Arial" w:hAnsi="Arial" w:cs="Arial"/>
                <w:spacing w:val="2"/>
                <w:w w:val="73"/>
              </w:rPr>
              <w:t>_</w:t>
            </w:r>
            <w:r w:rsidRPr="002A73B0">
              <w:rPr>
                <w:rFonts w:ascii="Arial" w:hAnsi="Arial" w:cs="Arial"/>
                <w:w w:val="89"/>
              </w:rPr>
              <w:t>A</w:t>
            </w:r>
            <w:r w:rsidRPr="002A73B0">
              <w:rPr>
                <w:rFonts w:ascii="Arial" w:hAnsi="Arial" w:cs="Arial"/>
                <w:spacing w:val="-2"/>
                <w:w w:val="87"/>
              </w:rPr>
              <w:t>J</w:t>
            </w:r>
            <w:r w:rsidRPr="002A73B0">
              <w:rPr>
                <w:rFonts w:ascii="Arial" w:hAnsi="Arial" w:cs="Arial"/>
                <w:spacing w:val="3"/>
                <w:w w:val="96"/>
              </w:rPr>
              <w:t>O</w:t>
            </w:r>
            <w:r w:rsidRPr="002A73B0">
              <w:rPr>
                <w:rFonts w:ascii="Arial" w:hAnsi="Arial" w:cs="Arial"/>
                <w:w w:val="89"/>
              </w:rPr>
              <w:t>A</w:t>
            </w:r>
            <w:r w:rsidRPr="002A73B0">
              <w:rPr>
                <w:rFonts w:ascii="Arial" w:hAnsi="Arial" w:cs="Arial"/>
                <w:w w:val="104"/>
              </w:rPr>
              <w:t>I</w:t>
            </w:r>
            <w:r w:rsidRPr="002A73B0">
              <w:rPr>
                <w:rFonts w:ascii="Arial" w:hAnsi="Arial" w:cs="Arial"/>
                <w:w w:val="99"/>
              </w:rPr>
              <w:t>R</w:t>
            </w:r>
            <w:r w:rsidRPr="002A73B0">
              <w:rPr>
                <w:rFonts w:ascii="Arial" w:hAnsi="Arial" w:cs="Arial"/>
                <w:w w:val="73"/>
              </w:rPr>
              <w:t>_</w:t>
            </w:r>
            <w:r w:rsidRPr="002A73B0">
              <w:rPr>
                <w:rFonts w:ascii="Arial" w:hAnsi="Arial" w:cs="Arial"/>
                <w:spacing w:val="4"/>
                <w:w w:val="118"/>
              </w:rPr>
              <w:t>5</w:t>
            </w:r>
            <w:r w:rsidRPr="002A73B0">
              <w:rPr>
                <w:rFonts w:ascii="Arial" w:hAnsi="Arial" w:cs="Arial"/>
                <w:spacing w:val="-2"/>
                <w:w w:val="118"/>
              </w:rPr>
              <w:t>3</w:t>
            </w:r>
            <w:r w:rsidRPr="002A73B0">
              <w:rPr>
                <w:rFonts w:ascii="Arial" w:hAnsi="Arial" w:cs="Arial"/>
                <w:w w:val="118"/>
              </w:rPr>
              <w:t>83</w:t>
            </w:r>
          </w:p>
        </w:tc>
      </w:tr>
      <w:tr w:rsidR="00B03D53" w:rsidRPr="002A73B0" w14:paraId="7FFF2D16" w14:textId="77777777">
        <w:trPr>
          <w:trHeight w:hRule="exact" w:val="660"/>
        </w:trPr>
        <w:tc>
          <w:tcPr>
            <w:tcW w:w="2160" w:type="dxa"/>
            <w:tcBorders>
              <w:top w:val="single" w:sz="5" w:space="0" w:color="000000"/>
              <w:left w:val="single" w:sz="5" w:space="0" w:color="000000"/>
              <w:bottom w:val="single" w:sz="5" w:space="0" w:color="000000"/>
              <w:right w:val="single" w:sz="5" w:space="0" w:color="000000"/>
            </w:tcBorders>
          </w:tcPr>
          <w:p w14:paraId="56B6E6DB" w14:textId="77777777" w:rsidR="00B03D53" w:rsidRPr="002A73B0" w:rsidRDefault="00CC68C2">
            <w:pPr>
              <w:spacing w:before="2"/>
              <w:ind w:left="90"/>
              <w:rPr>
                <w:rFonts w:ascii="Arial" w:hAnsi="Arial" w:cs="Arial"/>
              </w:rPr>
            </w:pPr>
            <w:r w:rsidRPr="002A73B0">
              <w:rPr>
                <w:rFonts w:ascii="Arial" w:hAnsi="Arial" w:cs="Arial"/>
              </w:rPr>
              <w:t>T</w:t>
            </w:r>
            <w:r w:rsidRPr="002A73B0">
              <w:rPr>
                <w:rFonts w:ascii="Arial" w:hAnsi="Arial" w:cs="Arial"/>
                <w:spacing w:val="-1"/>
              </w:rPr>
              <w:t>i</w:t>
            </w:r>
            <w:r w:rsidRPr="002A73B0">
              <w:rPr>
                <w:rFonts w:ascii="Arial" w:hAnsi="Arial" w:cs="Arial"/>
              </w:rPr>
              <w:t>t</w:t>
            </w:r>
            <w:r w:rsidRPr="002A73B0">
              <w:rPr>
                <w:rFonts w:ascii="Arial" w:hAnsi="Arial" w:cs="Arial"/>
                <w:spacing w:val="2"/>
              </w:rPr>
              <w:t>l</w:t>
            </w:r>
            <w:r w:rsidRPr="002A73B0">
              <w:rPr>
                <w:rFonts w:ascii="Arial" w:hAnsi="Arial" w:cs="Arial"/>
              </w:rPr>
              <w:t>e</w:t>
            </w:r>
            <w:r w:rsidRPr="002A73B0">
              <w:rPr>
                <w:rFonts w:ascii="Arial" w:hAnsi="Arial" w:cs="Arial"/>
                <w:spacing w:val="7"/>
              </w:rPr>
              <w:t xml:space="preserve"> </w:t>
            </w:r>
            <w:r w:rsidRPr="002A73B0">
              <w:rPr>
                <w:rFonts w:ascii="Arial" w:hAnsi="Arial" w:cs="Arial"/>
              </w:rPr>
              <w:t>of</w:t>
            </w:r>
            <w:r w:rsidRPr="002A73B0">
              <w:rPr>
                <w:rFonts w:ascii="Arial" w:hAnsi="Arial" w:cs="Arial"/>
                <w:spacing w:val="-8"/>
              </w:rPr>
              <w:t xml:space="preserve"> </w:t>
            </w:r>
            <w:r w:rsidRPr="002A73B0">
              <w:rPr>
                <w:rFonts w:ascii="Arial" w:hAnsi="Arial" w:cs="Arial"/>
                <w:spacing w:val="-2"/>
              </w:rPr>
              <w:t>t</w:t>
            </w:r>
            <w:r w:rsidRPr="002A73B0">
              <w:rPr>
                <w:rFonts w:ascii="Arial" w:hAnsi="Arial" w:cs="Arial"/>
                <w:spacing w:val="2"/>
              </w:rPr>
              <w:t>h</w:t>
            </w:r>
            <w:r w:rsidRPr="002A73B0">
              <w:rPr>
                <w:rFonts w:ascii="Arial" w:hAnsi="Arial" w:cs="Arial"/>
              </w:rPr>
              <w:t>e</w:t>
            </w:r>
            <w:r w:rsidRPr="002A73B0">
              <w:rPr>
                <w:rFonts w:ascii="Arial" w:hAnsi="Arial" w:cs="Arial"/>
                <w:spacing w:val="23"/>
              </w:rPr>
              <w:t xml:space="preserve"> </w:t>
            </w:r>
            <w:r w:rsidRPr="002A73B0">
              <w:rPr>
                <w:rFonts w:ascii="Arial" w:hAnsi="Arial" w:cs="Arial"/>
                <w:spacing w:val="1"/>
                <w:w w:val="91"/>
              </w:rPr>
              <w:t>M</w:t>
            </w:r>
            <w:r w:rsidRPr="002A73B0">
              <w:rPr>
                <w:rFonts w:ascii="Arial" w:hAnsi="Arial" w:cs="Arial"/>
                <w:spacing w:val="2"/>
                <w:w w:val="109"/>
              </w:rPr>
              <w:t>a</w:t>
            </w:r>
            <w:r w:rsidRPr="002A73B0">
              <w:rPr>
                <w:rFonts w:ascii="Arial" w:hAnsi="Arial" w:cs="Arial"/>
                <w:w w:val="111"/>
              </w:rPr>
              <w:t>n</w:t>
            </w:r>
            <w:r w:rsidRPr="002A73B0">
              <w:rPr>
                <w:rFonts w:ascii="Arial" w:hAnsi="Arial" w:cs="Arial"/>
                <w:w w:val="110"/>
              </w:rPr>
              <w:t>us</w:t>
            </w:r>
            <w:r w:rsidRPr="002A73B0">
              <w:rPr>
                <w:rFonts w:ascii="Arial" w:hAnsi="Arial" w:cs="Arial"/>
                <w:spacing w:val="2"/>
                <w:w w:val="99"/>
              </w:rPr>
              <w:t>c</w:t>
            </w:r>
            <w:r w:rsidRPr="002A73B0">
              <w:rPr>
                <w:rFonts w:ascii="Arial" w:hAnsi="Arial" w:cs="Arial"/>
                <w:w w:val="123"/>
              </w:rPr>
              <w:t>r</w:t>
            </w:r>
            <w:r w:rsidRPr="002A73B0">
              <w:rPr>
                <w:rFonts w:ascii="Arial" w:hAnsi="Arial" w:cs="Arial"/>
                <w:spacing w:val="-1"/>
                <w:w w:val="99"/>
              </w:rPr>
              <w:t>i</w:t>
            </w:r>
            <w:r w:rsidRPr="002A73B0">
              <w:rPr>
                <w:rFonts w:ascii="Arial" w:hAnsi="Arial" w:cs="Arial"/>
                <w:w w:val="110"/>
              </w:rPr>
              <w:t>p</w:t>
            </w:r>
            <w:r w:rsidRPr="002A73B0">
              <w:rPr>
                <w:rFonts w:ascii="Arial" w:hAnsi="Arial" w:cs="Arial"/>
                <w:w w:val="121"/>
              </w:rPr>
              <w:t>t</w:t>
            </w:r>
            <w:r w:rsidRPr="002A73B0">
              <w:rPr>
                <w:rFonts w:ascii="Arial" w:hAnsi="Arial" w:cs="Arial"/>
                <w:w w:val="94"/>
              </w:rPr>
              <w:t>:</w:t>
            </w:r>
          </w:p>
        </w:tc>
        <w:tc>
          <w:tcPr>
            <w:tcW w:w="10625" w:type="dxa"/>
            <w:tcBorders>
              <w:top w:val="single" w:sz="5" w:space="0" w:color="000000"/>
              <w:left w:val="single" w:sz="5" w:space="0" w:color="000000"/>
              <w:bottom w:val="single" w:sz="5" w:space="0" w:color="000000"/>
              <w:right w:val="single" w:sz="5" w:space="0" w:color="000000"/>
            </w:tcBorders>
          </w:tcPr>
          <w:p w14:paraId="41C34397" w14:textId="77777777" w:rsidR="00B03D53" w:rsidRPr="002A73B0" w:rsidRDefault="00B03D53">
            <w:pPr>
              <w:spacing w:before="11" w:line="200" w:lineRule="exact"/>
              <w:rPr>
                <w:rFonts w:ascii="Arial" w:hAnsi="Arial" w:cs="Arial"/>
              </w:rPr>
            </w:pPr>
          </w:p>
          <w:p w14:paraId="7B04BE23" w14:textId="77777777" w:rsidR="00B03D53" w:rsidRPr="002A73B0" w:rsidRDefault="00CC68C2">
            <w:pPr>
              <w:ind w:left="102"/>
              <w:rPr>
                <w:rFonts w:ascii="Arial" w:hAnsi="Arial" w:cs="Arial"/>
              </w:rPr>
            </w:pPr>
            <w:r w:rsidRPr="002A73B0">
              <w:rPr>
                <w:rFonts w:ascii="Arial" w:hAnsi="Arial" w:cs="Arial"/>
                <w:w w:val="89"/>
              </w:rPr>
              <w:t>L</w:t>
            </w:r>
            <w:r w:rsidRPr="002A73B0">
              <w:rPr>
                <w:rFonts w:ascii="Arial" w:hAnsi="Arial" w:cs="Arial"/>
                <w:w w:val="113"/>
              </w:rPr>
              <w:t>o</w:t>
            </w:r>
            <w:r w:rsidRPr="002A73B0">
              <w:rPr>
                <w:rFonts w:ascii="Arial" w:hAnsi="Arial" w:cs="Arial"/>
                <w:spacing w:val="-2"/>
                <w:w w:val="110"/>
              </w:rPr>
              <w:t>w</w:t>
            </w:r>
            <w:r w:rsidRPr="002A73B0">
              <w:rPr>
                <w:rFonts w:ascii="Arial" w:hAnsi="Arial" w:cs="Arial"/>
              </w:rPr>
              <w:t>-</w:t>
            </w:r>
            <w:r w:rsidRPr="002A73B0">
              <w:rPr>
                <w:rFonts w:ascii="Arial" w:hAnsi="Arial" w:cs="Arial"/>
                <w:spacing w:val="1"/>
                <w:w w:val="85"/>
              </w:rPr>
              <w:t>C</w:t>
            </w:r>
            <w:r w:rsidRPr="002A73B0">
              <w:rPr>
                <w:rFonts w:ascii="Arial" w:hAnsi="Arial" w:cs="Arial"/>
                <w:w w:val="113"/>
              </w:rPr>
              <w:t>o</w:t>
            </w:r>
            <w:r w:rsidRPr="002A73B0">
              <w:rPr>
                <w:rFonts w:ascii="Arial" w:hAnsi="Arial" w:cs="Arial"/>
                <w:spacing w:val="2"/>
                <w:w w:val="117"/>
              </w:rPr>
              <w:t>s</w:t>
            </w:r>
            <w:r w:rsidRPr="002A73B0">
              <w:rPr>
                <w:rFonts w:ascii="Arial" w:hAnsi="Arial" w:cs="Arial"/>
                <w:w w:val="131"/>
              </w:rPr>
              <w:t>t</w:t>
            </w:r>
            <w:r w:rsidRPr="002A73B0">
              <w:rPr>
                <w:rFonts w:ascii="Arial" w:hAnsi="Arial" w:cs="Arial"/>
                <w:spacing w:val="-8"/>
              </w:rPr>
              <w:t xml:space="preserve"> </w:t>
            </w:r>
            <w:r w:rsidRPr="002A73B0">
              <w:rPr>
                <w:rFonts w:ascii="Arial" w:hAnsi="Arial" w:cs="Arial"/>
                <w:spacing w:val="1"/>
                <w:w w:val="92"/>
              </w:rPr>
              <w:t>S</w:t>
            </w:r>
            <w:r w:rsidRPr="002A73B0">
              <w:rPr>
                <w:rFonts w:ascii="Arial" w:hAnsi="Arial" w:cs="Arial"/>
                <w:spacing w:val="1"/>
                <w:w w:val="131"/>
              </w:rPr>
              <w:t>t</w:t>
            </w:r>
            <w:r w:rsidRPr="002A73B0">
              <w:rPr>
                <w:rFonts w:ascii="Arial" w:hAnsi="Arial" w:cs="Arial"/>
                <w:w w:val="138"/>
              </w:rPr>
              <w:t>r</w:t>
            </w:r>
            <w:r w:rsidRPr="002A73B0">
              <w:rPr>
                <w:rFonts w:ascii="Arial" w:hAnsi="Arial" w:cs="Arial"/>
                <w:w w:val="113"/>
              </w:rPr>
              <w:t>o</w:t>
            </w:r>
            <w:r w:rsidRPr="002A73B0">
              <w:rPr>
                <w:rFonts w:ascii="Arial" w:hAnsi="Arial" w:cs="Arial"/>
                <w:w w:val="117"/>
              </w:rPr>
              <w:t>k</w:t>
            </w:r>
            <w:r w:rsidRPr="002A73B0">
              <w:rPr>
                <w:rFonts w:ascii="Arial" w:hAnsi="Arial" w:cs="Arial"/>
                <w:w w:val="119"/>
              </w:rPr>
              <w:t>e</w:t>
            </w:r>
            <w:r w:rsidRPr="002A73B0">
              <w:rPr>
                <w:rFonts w:ascii="Arial" w:hAnsi="Arial" w:cs="Arial"/>
                <w:spacing w:val="-6"/>
              </w:rPr>
              <w:t xml:space="preserve"> </w:t>
            </w:r>
            <w:r w:rsidRPr="002A73B0">
              <w:rPr>
                <w:rFonts w:ascii="Arial" w:hAnsi="Arial" w:cs="Arial"/>
                <w:spacing w:val="3"/>
                <w:w w:val="85"/>
              </w:rPr>
              <w:t>C</w:t>
            </w:r>
            <w:r w:rsidRPr="002A73B0">
              <w:rPr>
                <w:rFonts w:ascii="Arial" w:hAnsi="Arial" w:cs="Arial"/>
                <w:w w:val="120"/>
              </w:rPr>
              <w:t>a</w:t>
            </w:r>
            <w:r w:rsidRPr="002A73B0">
              <w:rPr>
                <w:rFonts w:ascii="Arial" w:hAnsi="Arial" w:cs="Arial"/>
                <w:spacing w:val="-2"/>
                <w:w w:val="138"/>
              </w:rPr>
              <w:t>r</w:t>
            </w:r>
            <w:r w:rsidRPr="002A73B0">
              <w:rPr>
                <w:rFonts w:ascii="Arial" w:hAnsi="Arial" w:cs="Arial"/>
                <w:w w:val="119"/>
              </w:rPr>
              <w:t>e</w:t>
            </w:r>
            <w:r w:rsidRPr="002A73B0">
              <w:rPr>
                <w:rFonts w:ascii="Arial" w:hAnsi="Arial" w:cs="Arial"/>
                <w:spacing w:val="-4"/>
              </w:rPr>
              <w:t xml:space="preserve"> </w:t>
            </w:r>
            <w:r w:rsidRPr="002A73B0">
              <w:rPr>
                <w:rFonts w:ascii="Arial" w:hAnsi="Arial" w:cs="Arial"/>
              </w:rPr>
              <w:t>is</w:t>
            </w:r>
            <w:r w:rsidRPr="002A73B0">
              <w:rPr>
                <w:rFonts w:ascii="Arial" w:hAnsi="Arial" w:cs="Arial"/>
                <w:spacing w:val="14"/>
              </w:rPr>
              <w:t xml:space="preserve"> </w:t>
            </w:r>
            <w:r w:rsidRPr="002A73B0">
              <w:rPr>
                <w:rFonts w:ascii="Arial" w:hAnsi="Arial" w:cs="Arial"/>
                <w:spacing w:val="1"/>
                <w:w w:val="113"/>
              </w:rPr>
              <w:t>P</w:t>
            </w:r>
            <w:r w:rsidRPr="002A73B0">
              <w:rPr>
                <w:rFonts w:ascii="Arial" w:hAnsi="Arial" w:cs="Arial"/>
                <w:w w:val="113"/>
              </w:rPr>
              <w:t>oss</w:t>
            </w:r>
            <w:r w:rsidRPr="002A73B0">
              <w:rPr>
                <w:rFonts w:ascii="Arial" w:hAnsi="Arial" w:cs="Arial"/>
                <w:spacing w:val="1"/>
                <w:w w:val="113"/>
              </w:rPr>
              <w:t>i</w:t>
            </w:r>
            <w:r w:rsidRPr="002A73B0">
              <w:rPr>
                <w:rFonts w:ascii="Arial" w:hAnsi="Arial" w:cs="Arial"/>
                <w:w w:val="113"/>
              </w:rPr>
              <w:t>ble:</w:t>
            </w:r>
            <w:r w:rsidRPr="002A73B0">
              <w:rPr>
                <w:rFonts w:ascii="Arial" w:hAnsi="Arial" w:cs="Arial"/>
                <w:spacing w:val="-9"/>
                <w:w w:val="113"/>
              </w:rPr>
              <w:t xml:space="preserve"> </w:t>
            </w:r>
            <w:r w:rsidRPr="002A73B0">
              <w:rPr>
                <w:rFonts w:ascii="Arial" w:hAnsi="Arial" w:cs="Arial"/>
                <w:spacing w:val="2"/>
                <w:w w:val="89"/>
              </w:rPr>
              <w:t>L</w:t>
            </w:r>
            <w:r w:rsidRPr="002A73B0">
              <w:rPr>
                <w:rFonts w:ascii="Arial" w:hAnsi="Arial" w:cs="Arial"/>
                <w:w w:val="119"/>
              </w:rPr>
              <w:t>e</w:t>
            </w:r>
            <w:r w:rsidRPr="002A73B0">
              <w:rPr>
                <w:rFonts w:ascii="Arial" w:hAnsi="Arial" w:cs="Arial"/>
                <w:w w:val="131"/>
              </w:rPr>
              <w:t>t</w:t>
            </w:r>
            <w:r w:rsidRPr="002A73B0">
              <w:rPr>
                <w:rFonts w:ascii="Arial" w:hAnsi="Arial" w:cs="Arial"/>
                <w:w w:val="70"/>
              </w:rPr>
              <w:t>’</w:t>
            </w:r>
            <w:r w:rsidRPr="002A73B0">
              <w:rPr>
                <w:rFonts w:ascii="Arial" w:hAnsi="Arial" w:cs="Arial"/>
                <w:w w:val="117"/>
              </w:rPr>
              <w:t>s</w:t>
            </w:r>
            <w:r w:rsidRPr="002A73B0">
              <w:rPr>
                <w:rFonts w:ascii="Arial" w:hAnsi="Arial" w:cs="Arial"/>
                <w:spacing w:val="-8"/>
              </w:rPr>
              <w:t xml:space="preserve"> </w:t>
            </w:r>
            <w:r w:rsidRPr="002A73B0">
              <w:rPr>
                <w:rFonts w:ascii="Arial" w:hAnsi="Arial" w:cs="Arial"/>
                <w:spacing w:val="5"/>
                <w:w w:val="114"/>
              </w:rPr>
              <w:t>R</w:t>
            </w:r>
            <w:r w:rsidRPr="002A73B0">
              <w:rPr>
                <w:rFonts w:ascii="Arial" w:hAnsi="Arial" w:cs="Arial"/>
                <w:w w:val="114"/>
              </w:rPr>
              <w:t>et</w:t>
            </w:r>
            <w:r w:rsidRPr="002A73B0">
              <w:rPr>
                <w:rFonts w:ascii="Arial" w:hAnsi="Arial" w:cs="Arial"/>
                <w:spacing w:val="-1"/>
                <w:w w:val="114"/>
              </w:rPr>
              <w:t>h</w:t>
            </w:r>
            <w:r w:rsidRPr="002A73B0">
              <w:rPr>
                <w:rFonts w:ascii="Arial" w:hAnsi="Arial" w:cs="Arial"/>
                <w:spacing w:val="1"/>
                <w:w w:val="114"/>
              </w:rPr>
              <w:t>in</w:t>
            </w:r>
            <w:r w:rsidRPr="002A73B0">
              <w:rPr>
                <w:rFonts w:ascii="Arial" w:hAnsi="Arial" w:cs="Arial"/>
                <w:w w:val="114"/>
              </w:rPr>
              <w:t>k</w:t>
            </w:r>
            <w:r w:rsidRPr="002A73B0">
              <w:rPr>
                <w:rFonts w:ascii="Arial" w:hAnsi="Arial" w:cs="Arial"/>
                <w:spacing w:val="-7"/>
                <w:w w:val="114"/>
              </w:rPr>
              <w:t xml:space="preserve"> </w:t>
            </w:r>
            <w:r w:rsidRPr="002A73B0">
              <w:rPr>
                <w:rFonts w:ascii="Arial" w:hAnsi="Arial" w:cs="Arial"/>
                <w:spacing w:val="2"/>
              </w:rPr>
              <w:t>H</w:t>
            </w:r>
            <w:r w:rsidRPr="002A73B0">
              <w:rPr>
                <w:rFonts w:ascii="Arial" w:hAnsi="Arial" w:cs="Arial"/>
                <w:spacing w:val="-2"/>
              </w:rPr>
              <w:t>o</w:t>
            </w:r>
            <w:r w:rsidRPr="002A73B0">
              <w:rPr>
                <w:rFonts w:ascii="Arial" w:hAnsi="Arial" w:cs="Arial"/>
              </w:rPr>
              <w:t>w</w:t>
            </w:r>
            <w:r w:rsidRPr="002A73B0">
              <w:rPr>
                <w:rFonts w:ascii="Arial" w:hAnsi="Arial" w:cs="Arial"/>
                <w:spacing w:val="24"/>
              </w:rPr>
              <w:t xml:space="preserve"> </w:t>
            </w:r>
            <w:r w:rsidRPr="002A73B0">
              <w:rPr>
                <w:rFonts w:ascii="Arial" w:hAnsi="Arial" w:cs="Arial"/>
              </w:rPr>
              <w:t>We</w:t>
            </w:r>
            <w:r w:rsidRPr="002A73B0">
              <w:rPr>
                <w:rFonts w:ascii="Arial" w:hAnsi="Arial" w:cs="Arial"/>
                <w:spacing w:val="13"/>
              </w:rPr>
              <w:t xml:space="preserve"> </w:t>
            </w:r>
            <w:r w:rsidRPr="002A73B0">
              <w:rPr>
                <w:rFonts w:ascii="Arial" w:hAnsi="Arial" w:cs="Arial"/>
                <w:spacing w:val="1"/>
                <w:w w:val="112"/>
              </w:rPr>
              <w:t>D</w:t>
            </w:r>
            <w:r w:rsidRPr="002A73B0">
              <w:rPr>
                <w:rFonts w:ascii="Arial" w:hAnsi="Arial" w:cs="Arial"/>
                <w:w w:val="112"/>
              </w:rPr>
              <w:t>eliver</w:t>
            </w:r>
            <w:r w:rsidRPr="002A73B0">
              <w:rPr>
                <w:rFonts w:ascii="Arial" w:hAnsi="Arial" w:cs="Arial"/>
                <w:spacing w:val="-12"/>
                <w:w w:val="112"/>
              </w:rPr>
              <w:t xml:space="preserve"> </w:t>
            </w:r>
            <w:r w:rsidRPr="002A73B0">
              <w:rPr>
                <w:rFonts w:ascii="Arial" w:hAnsi="Arial" w:cs="Arial"/>
                <w:w w:val="104"/>
              </w:rPr>
              <w:t>I</w:t>
            </w:r>
            <w:r w:rsidRPr="002A73B0">
              <w:rPr>
                <w:rFonts w:ascii="Arial" w:hAnsi="Arial" w:cs="Arial"/>
                <w:w w:val="131"/>
              </w:rPr>
              <w:t>t</w:t>
            </w:r>
          </w:p>
        </w:tc>
      </w:tr>
      <w:tr w:rsidR="00B03D53" w:rsidRPr="002A73B0" w14:paraId="6B2FD58B" w14:textId="77777777">
        <w:trPr>
          <w:trHeight w:hRule="exact" w:val="343"/>
        </w:trPr>
        <w:tc>
          <w:tcPr>
            <w:tcW w:w="2160" w:type="dxa"/>
            <w:tcBorders>
              <w:top w:val="single" w:sz="5" w:space="0" w:color="000000"/>
              <w:left w:val="single" w:sz="5" w:space="0" w:color="000000"/>
              <w:bottom w:val="single" w:sz="5" w:space="0" w:color="000000"/>
              <w:right w:val="single" w:sz="5" w:space="0" w:color="000000"/>
            </w:tcBorders>
          </w:tcPr>
          <w:p w14:paraId="7B71A63D" w14:textId="77777777" w:rsidR="00B03D53" w:rsidRPr="002A73B0" w:rsidRDefault="00CC68C2">
            <w:pPr>
              <w:spacing w:before="2"/>
              <w:ind w:left="90"/>
              <w:rPr>
                <w:rFonts w:ascii="Arial" w:hAnsi="Arial" w:cs="Arial"/>
              </w:rPr>
            </w:pPr>
            <w:r w:rsidRPr="002A73B0">
              <w:rPr>
                <w:rFonts w:ascii="Arial" w:hAnsi="Arial" w:cs="Arial"/>
              </w:rPr>
              <w:t>Ty</w:t>
            </w:r>
            <w:r w:rsidRPr="002A73B0">
              <w:rPr>
                <w:rFonts w:ascii="Arial" w:hAnsi="Arial" w:cs="Arial"/>
                <w:spacing w:val="-1"/>
              </w:rPr>
              <w:t>p</w:t>
            </w:r>
            <w:r w:rsidRPr="002A73B0">
              <w:rPr>
                <w:rFonts w:ascii="Arial" w:hAnsi="Arial" w:cs="Arial"/>
              </w:rPr>
              <w:t>e</w:t>
            </w:r>
            <w:r w:rsidRPr="002A73B0">
              <w:rPr>
                <w:rFonts w:ascii="Arial" w:hAnsi="Arial" w:cs="Arial"/>
                <w:spacing w:val="8"/>
              </w:rPr>
              <w:t xml:space="preserve"> </w:t>
            </w:r>
            <w:r w:rsidRPr="002A73B0">
              <w:rPr>
                <w:rFonts w:ascii="Arial" w:hAnsi="Arial" w:cs="Arial"/>
              </w:rPr>
              <w:t>of</w:t>
            </w:r>
            <w:r w:rsidRPr="002A73B0">
              <w:rPr>
                <w:rFonts w:ascii="Arial" w:hAnsi="Arial" w:cs="Arial"/>
                <w:spacing w:val="-6"/>
              </w:rPr>
              <w:t xml:space="preserve"> </w:t>
            </w:r>
            <w:r w:rsidRPr="002A73B0">
              <w:rPr>
                <w:rFonts w:ascii="Arial" w:hAnsi="Arial" w:cs="Arial"/>
              </w:rPr>
              <w:t>the</w:t>
            </w:r>
            <w:r w:rsidRPr="002A73B0">
              <w:rPr>
                <w:rFonts w:ascii="Arial" w:hAnsi="Arial" w:cs="Arial"/>
                <w:spacing w:val="24"/>
              </w:rPr>
              <w:t xml:space="preserve"> </w:t>
            </w:r>
            <w:r w:rsidRPr="002A73B0">
              <w:rPr>
                <w:rFonts w:ascii="Arial" w:hAnsi="Arial" w:cs="Arial"/>
                <w:spacing w:val="1"/>
                <w:w w:val="86"/>
              </w:rPr>
              <w:t>A</w:t>
            </w:r>
            <w:r w:rsidRPr="002A73B0">
              <w:rPr>
                <w:rFonts w:ascii="Arial" w:hAnsi="Arial" w:cs="Arial"/>
                <w:w w:val="123"/>
              </w:rPr>
              <w:t>r</w:t>
            </w:r>
            <w:r w:rsidRPr="002A73B0">
              <w:rPr>
                <w:rFonts w:ascii="Arial" w:hAnsi="Arial" w:cs="Arial"/>
                <w:w w:val="121"/>
              </w:rPr>
              <w:t>t</w:t>
            </w:r>
            <w:r w:rsidRPr="002A73B0">
              <w:rPr>
                <w:rFonts w:ascii="Arial" w:hAnsi="Arial" w:cs="Arial"/>
                <w:w w:val="99"/>
              </w:rPr>
              <w:t>i</w:t>
            </w:r>
            <w:r w:rsidRPr="002A73B0">
              <w:rPr>
                <w:rFonts w:ascii="Arial" w:hAnsi="Arial" w:cs="Arial"/>
                <w:spacing w:val="2"/>
                <w:w w:val="99"/>
              </w:rPr>
              <w:t>c</w:t>
            </w:r>
            <w:r w:rsidRPr="002A73B0">
              <w:rPr>
                <w:rFonts w:ascii="Arial" w:hAnsi="Arial" w:cs="Arial"/>
                <w:spacing w:val="2"/>
                <w:w w:val="97"/>
              </w:rPr>
              <w:t>l</w:t>
            </w:r>
            <w:r w:rsidRPr="002A73B0">
              <w:rPr>
                <w:rFonts w:ascii="Arial" w:hAnsi="Arial" w:cs="Arial"/>
                <w:w w:val="109"/>
              </w:rPr>
              <w:t>e</w:t>
            </w:r>
          </w:p>
        </w:tc>
        <w:tc>
          <w:tcPr>
            <w:tcW w:w="10625" w:type="dxa"/>
            <w:tcBorders>
              <w:top w:val="single" w:sz="5" w:space="0" w:color="000000"/>
              <w:left w:val="single" w:sz="5" w:space="0" w:color="000000"/>
              <w:bottom w:val="single" w:sz="5" w:space="0" w:color="000000"/>
              <w:right w:val="single" w:sz="5" w:space="0" w:color="000000"/>
            </w:tcBorders>
          </w:tcPr>
          <w:p w14:paraId="52037F19" w14:textId="77777777" w:rsidR="00B03D53" w:rsidRPr="002A73B0" w:rsidRDefault="00B03D53">
            <w:pPr>
              <w:rPr>
                <w:rFonts w:ascii="Arial" w:hAnsi="Arial" w:cs="Arial"/>
              </w:rPr>
            </w:pPr>
          </w:p>
        </w:tc>
      </w:tr>
    </w:tbl>
    <w:p w14:paraId="0169DBE4" w14:textId="77777777" w:rsidR="00B03D53" w:rsidRPr="002A73B0" w:rsidRDefault="00B03D53">
      <w:pPr>
        <w:spacing w:before="8" w:line="100" w:lineRule="exact"/>
        <w:rPr>
          <w:rFonts w:ascii="Arial" w:hAnsi="Arial" w:cs="Arial"/>
        </w:rPr>
      </w:pPr>
    </w:p>
    <w:p w14:paraId="552568BB" w14:textId="77777777" w:rsidR="00B03D53" w:rsidRPr="002A73B0" w:rsidRDefault="00B03D53">
      <w:pPr>
        <w:spacing w:line="200" w:lineRule="exact"/>
        <w:rPr>
          <w:rFonts w:ascii="Arial" w:hAnsi="Arial" w:cs="Arial"/>
        </w:rPr>
      </w:pPr>
    </w:p>
    <w:p w14:paraId="172FC2E7" w14:textId="77777777" w:rsidR="00B03D53" w:rsidRPr="002A73B0" w:rsidRDefault="00B03D53">
      <w:pPr>
        <w:spacing w:line="200" w:lineRule="exact"/>
        <w:rPr>
          <w:rFonts w:ascii="Arial" w:hAnsi="Arial" w:cs="Arial"/>
        </w:rPr>
      </w:pPr>
    </w:p>
    <w:p w14:paraId="1E54C541" w14:textId="77777777" w:rsidR="00B03D53" w:rsidRPr="002A73B0" w:rsidRDefault="00B03D53">
      <w:pPr>
        <w:spacing w:line="200" w:lineRule="exact"/>
        <w:rPr>
          <w:rFonts w:ascii="Arial" w:hAnsi="Arial" w:cs="Arial"/>
        </w:rPr>
      </w:pPr>
    </w:p>
    <w:p w14:paraId="351FFDF8" w14:textId="77777777" w:rsidR="00B03D53" w:rsidRPr="002A73B0" w:rsidRDefault="00B03D53">
      <w:pPr>
        <w:spacing w:line="200" w:lineRule="exact"/>
        <w:rPr>
          <w:rFonts w:ascii="Arial" w:hAnsi="Arial" w:cs="Arial"/>
        </w:rPr>
      </w:pPr>
    </w:p>
    <w:p w14:paraId="275EE524" w14:textId="77777777" w:rsidR="00B03D53" w:rsidRPr="002A73B0" w:rsidRDefault="00CC68C2">
      <w:pPr>
        <w:spacing w:before="34"/>
        <w:ind w:left="220"/>
        <w:rPr>
          <w:rFonts w:ascii="Arial" w:hAnsi="Arial" w:cs="Arial"/>
        </w:rPr>
      </w:pPr>
      <w:r w:rsidRPr="002A73B0">
        <w:rPr>
          <w:rFonts w:ascii="Arial" w:hAnsi="Arial" w:cs="Arial"/>
          <w:highlight w:val="yellow"/>
        </w:rPr>
        <w:t>P</w:t>
      </w:r>
      <w:r w:rsidRPr="002A73B0">
        <w:rPr>
          <w:rFonts w:ascii="Arial" w:hAnsi="Arial" w:cs="Arial"/>
          <w:spacing w:val="2"/>
          <w:highlight w:val="yellow"/>
        </w:rPr>
        <w:t>A</w:t>
      </w:r>
      <w:r w:rsidRPr="002A73B0">
        <w:rPr>
          <w:rFonts w:ascii="Arial" w:hAnsi="Arial" w:cs="Arial"/>
          <w:highlight w:val="yellow"/>
        </w:rPr>
        <w:t xml:space="preserve">RT </w:t>
      </w:r>
      <w:r w:rsidRPr="002A73B0">
        <w:rPr>
          <w:rFonts w:ascii="Arial" w:hAnsi="Arial" w:cs="Arial"/>
          <w:spacing w:val="27"/>
          <w:highlight w:val="yellow"/>
        </w:rPr>
        <w:t xml:space="preserve"> </w:t>
      </w:r>
      <w:r w:rsidRPr="002A73B0">
        <w:rPr>
          <w:rFonts w:ascii="Arial" w:hAnsi="Arial" w:cs="Arial"/>
          <w:spacing w:val="2"/>
          <w:highlight w:val="yellow"/>
        </w:rPr>
        <w:t>1</w:t>
      </w:r>
      <w:r w:rsidRPr="002A73B0">
        <w:rPr>
          <w:rFonts w:ascii="Arial" w:hAnsi="Arial" w:cs="Arial"/>
          <w:highlight w:val="yellow"/>
        </w:rPr>
        <w:t>:</w:t>
      </w:r>
      <w:r w:rsidRPr="002A73B0">
        <w:rPr>
          <w:rFonts w:ascii="Arial" w:hAnsi="Arial" w:cs="Arial"/>
          <w:spacing w:val="11"/>
        </w:rPr>
        <w:t xml:space="preserve"> </w:t>
      </w:r>
      <w:r w:rsidRPr="002A73B0">
        <w:rPr>
          <w:rFonts w:ascii="Arial" w:hAnsi="Arial" w:cs="Arial"/>
          <w:w w:val="108"/>
        </w:rPr>
        <w:t>C</w:t>
      </w:r>
      <w:r w:rsidRPr="002A73B0">
        <w:rPr>
          <w:rFonts w:ascii="Arial" w:hAnsi="Arial" w:cs="Arial"/>
          <w:w w:val="99"/>
        </w:rPr>
        <w:t>o</w:t>
      </w:r>
      <w:r w:rsidRPr="002A73B0">
        <w:rPr>
          <w:rFonts w:ascii="Arial" w:hAnsi="Arial" w:cs="Arial"/>
          <w:w w:val="106"/>
        </w:rPr>
        <w:t>m</w:t>
      </w:r>
      <w:r w:rsidRPr="002A73B0">
        <w:rPr>
          <w:rFonts w:ascii="Arial" w:hAnsi="Arial" w:cs="Arial"/>
          <w:spacing w:val="1"/>
          <w:w w:val="106"/>
        </w:rPr>
        <w:t>m</w:t>
      </w:r>
      <w:r w:rsidRPr="002A73B0">
        <w:rPr>
          <w:rFonts w:ascii="Arial" w:hAnsi="Arial" w:cs="Arial"/>
          <w:spacing w:val="1"/>
          <w:w w:val="99"/>
        </w:rPr>
        <w:t>e</w:t>
      </w:r>
      <w:r w:rsidRPr="002A73B0">
        <w:rPr>
          <w:rFonts w:ascii="Arial" w:hAnsi="Arial" w:cs="Arial"/>
          <w:spacing w:val="-1"/>
          <w:w w:val="110"/>
        </w:rPr>
        <w:t>n</w:t>
      </w:r>
      <w:r w:rsidRPr="002A73B0">
        <w:rPr>
          <w:rFonts w:ascii="Arial" w:hAnsi="Arial" w:cs="Arial"/>
          <w:spacing w:val="1"/>
          <w:w w:val="119"/>
        </w:rPr>
        <w:t>t</w:t>
      </w:r>
      <w:r w:rsidRPr="002A73B0">
        <w:rPr>
          <w:rFonts w:ascii="Arial" w:hAnsi="Arial" w:cs="Arial"/>
          <w:w w:val="99"/>
        </w:rPr>
        <w:t>s</w:t>
      </w:r>
    </w:p>
    <w:p w14:paraId="7E896BF1" w14:textId="77777777" w:rsidR="00B03D53" w:rsidRPr="002A73B0" w:rsidRDefault="00B03D53">
      <w:pPr>
        <w:spacing w:before="9"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3334"/>
        <w:gridCol w:w="108"/>
        <w:gridCol w:w="3598"/>
        <w:gridCol w:w="1996"/>
        <w:gridCol w:w="128"/>
        <w:gridCol w:w="4013"/>
      </w:tblGrid>
      <w:tr w:rsidR="00B03D53" w:rsidRPr="002A73B0" w14:paraId="446CEDC2" w14:textId="77777777">
        <w:trPr>
          <w:trHeight w:hRule="exact" w:val="235"/>
        </w:trPr>
        <w:tc>
          <w:tcPr>
            <w:tcW w:w="3334" w:type="dxa"/>
            <w:vMerge w:val="restart"/>
            <w:tcBorders>
              <w:top w:val="single" w:sz="5" w:space="0" w:color="000000"/>
              <w:left w:val="single" w:sz="5" w:space="0" w:color="000000"/>
              <w:right w:val="single" w:sz="5" w:space="0" w:color="000000"/>
            </w:tcBorders>
          </w:tcPr>
          <w:p w14:paraId="78FF02E5" w14:textId="77777777" w:rsidR="00B03D53" w:rsidRPr="002A73B0" w:rsidRDefault="00B03D53">
            <w:pPr>
              <w:rPr>
                <w:rFonts w:ascii="Arial" w:hAnsi="Arial" w:cs="Arial"/>
              </w:rPr>
            </w:pPr>
          </w:p>
        </w:tc>
        <w:tc>
          <w:tcPr>
            <w:tcW w:w="5830" w:type="dxa"/>
            <w:gridSpan w:val="4"/>
            <w:tcBorders>
              <w:top w:val="single" w:sz="5" w:space="0" w:color="000000"/>
              <w:left w:val="single" w:sz="5" w:space="0" w:color="000000"/>
              <w:bottom w:val="nil"/>
              <w:right w:val="single" w:sz="5" w:space="0" w:color="000000"/>
            </w:tcBorders>
          </w:tcPr>
          <w:p w14:paraId="6A1EFF41" w14:textId="77777777" w:rsidR="00B03D53" w:rsidRPr="002A73B0" w:rsidRDefault="00CC68C2">
            <w:pPr>
              <w:spacing w:line="220" w:lineRule="exact"/>
              <w:ind w:left="102"/>
              <w:rPr>
                <w:rFonts w:ascii="Arial" w:hAnsi="Arial" w:cs="Arial"/>
              </w:rPr>
            </w:pPr>
            <w:r w:rsidRPr="002A73B0">
              <w:rPr>
                <w:rFonts w:ascii="Arial" w:hAnsi="Arial" w:cs="Arial"/>
                <w:w w:val="108"/>
              </w:rPr>
              <w:t>R</w:t>
            </w:r>
            <w:r w:rsidRPr="002A73B0">
              <w:rPr>
                <w:rFonts w:ascii="Arial" w:hAnsi="Arial" w:cs="Arial"/>
                <w:spacing w:val="1"/>
                <w:w w:val="99"/>
              </w:rPr>
              <w:t>e</w:t>
            </w:r>
            <w:r w:rsidRPr="002A73B0">
              <w:rPr>
                <w:rFonts w:ascii="Arial" w:hAnsi="Arial" w:cs="Arial"/>
                <w:w w:val="99"/>
              </w:rPr>
              <w:t>vi</w:t>
            </w:r>
            <w:r w:rsidRPr="002A73B0">
              <w:rPr>
                <w:rFonts w:ascii="Arial" w:hAnsi="Arial" w:cs="Arial"/>
                <w:spacing w:val="1"/>
                <w:w w:val="99"/>
              </w:rPr>
              <w:t>e</w:t>
            </w:r>
            <w:r w:rsidRPr="002A73B0">
              <w:rPr>
                <w:rFonts w:ascii="Arial" w:hAnsi="Arial" w:cs="Arial"/>
                <w:w w:val="99"/>
              </w:rPr>
              <w:t>we</w:t>
            </w:r>
            <w:r w:rsidRPr="002A73B0">
              <w:rPr>
                <w:rFonts w:ascii="Arial" w:hAnsi="Arial" w:cs="Arial"/>
                <w:spacing w:val="1"/>
                <w:w w:val="132"/>
              </w:rPr>
              <w:t>r</w:t>
            </w:r>
            <w:r w:rsidRPr="002A73B0">
              <w:rPr>
                <w:rFonts w:ascii="Arial" w:hAnsi="Arial" w:cs="Arial"/>
                <w:w w:val="99"/>
              </w:rPr>
              <w:t>’s</w:t>
            </w:r>
            <w:r w:rsidRPr="002A73B0">
              <w:rPr>
                <w:rFonts w:ascii="Arial" w:hAnsi="Arial" w:cs="Arial"/>
              </w:rPr>
              <w:t xml:space="preserve"> </w:t>
            </w:r>
            <w:r w:rsidRPr="002A73B0">
              <w:rPr>
                <w:rFonts w:ascii="Arial" w:hAnsi="Arial" w:cs="Arial"/>
                <w:spacing w:val="1"/>
                <w:w w:val="99"/>
              </w:rPr>
              <w:t>c</w:t>
            </w:r>
            <w:r w:rsidRPr="002A73B0">
              <w:rPr>
                <w:rFonts w:ascii="Arial" w:hAnsi="Arial" w:cs="Arial"/>
                <w:w w:val="99"/>
              </w:rPr>
              <w:t>o</w:t>
            </w:r>
            <w:r w:rsidRPr="002A73B0">
              <w:rPr>
                <w:rFonts w:ascii="Arial" w:hAnsi="Arial" w:cs="Arial"/>
                <w:spacing w:val="1"/>
                <w:w w:val="106"/>
              </w:rPr>
              <w:t>mm</w:t>
            </w:r>
            <w:r w:rsidRPr="002A73B0">
              <w:rPr>
                <w:rFonts w:ascii="Arial" w:hAnsi="Arial" w:cs="Arial"/>
                <w:spacing w:val="1"/>
                <w:w w:val="99"/>
              </w:rPr>
              <w:t>e</w:t>
            </w:r>
            <w:r w:rsidRPr="002A73B0">
              <w:rPr>
                <w:rFonts w:ascii="Arial" w:hAnsi="Arial" w:cs="Arial"/>
                <w:spacing w:val="-1"/>
                <w:w w:val="110"/>
              </w:rPr>
              <w:t>n</w:t>
            </w:r>
            <w:r w:rsidRPr="002A73B0">
              <w:rPr>
                <w:rFonts w:ascii="Arial" w:hAnsi="Arial" w:cs="Arial"/>
                <w:w w:val="119"/>
              </w:rPr>
              <w:t>t</w:t>
            </w:r>
          </w:p>
        </w:tc>
        <w:tc>
          <w:tcPr>
            <w:tcW w:w="4013" w:type="dxa"/>
            <w:vMerge w:val="restart"/>
            <w:tcBorders>
              <w:top w:val="single" w:sz="5" w:space="0" w:color="000000"/>
              <w:left w:val="single" w:sz="5" w:space="0" w:color="000000"/>
              <w:right w:val="single" w:sz="5" w:space="0" w:color="000000"/>
            </w:tcBorders>
          </w:tcPr>
          <w:p w14:paraId="42334864" w14:textId="77777777" w:rsidR="00B03D53" w:rsidRPr="002A73B0" w:rsidRDefault="00CC68C2">
            <w:pPr>
              <w:spacing w:before="2" w:line="220" w:lineRule="exact"/>
              <w:ind w:left="102" w:right="398"/>
              <w:rPr>
                <w:rFonts w:ascii="Arial" w:hAnsi="Arial" w:cs="Arial"/>
              </w:rPr>
            </w:pPr>
            <w:r w:rsidRPr="002A73B0">
              <w:rPr>
                <w:rFonts w:ascii="Arial" w:hAnsi="Arial" w:cs="Arial"/>
                <w:w w:val="106"/>
                <w:highlight w:val="yellow"/>
              </w:rPr>
              <w:t>A</w:t>
            </w:r>
            <w:r w:rsidRPr="002A73B0">
              <w:rPr>
                <w:rFonts w:ascii="Arial" w:hAnsi="Arial" w:cs="Arial"/>
                <w:spacing w:val="-1"/>
                <w:w w:val="106"/>
                <w:highlight w:val="yellow"/>
              </w:rPr>
              <w:t>u</w:t>
            </w:r>
            <w:r w:rsidRPr="002A73B0">
              <w:rPr>
                <w:rFonts w:ascii="Arial" w:hAnsi="Arial" w:cs="Arial"/>
                <w:spacing w:val="1"/>
                <w:w w:val="106"/>
                <w:highlight w:val="yellow"/>
              </w:rPr>
              <w:t>t</w:t>
            </w:r>
            <w:r w:rsidRPr="002A73B0">
              <w:rPr>
                <w:rFonts w:ascii="Arial" w:hAnsi="Arial" w:cs="Arial"/>
                <w:spacing w:val="-1"/>
                <w:w w:val="106"/>
                <w:highlight w:val="yellow"/>
              </w:rPr>
              <w:t>h</w:t>
            </w:r>
            <w:r w:rsidRPr="002A73B0">
              <w:rPr>
                <w:rFonts w:ascii="Arial" w:hAnsi="Arial" w:cs="Arial"/>
                <w:spacing w:val="2"/>
                <w:w w:val="106"/>
                <w:highlight w:val="yellow"/>
              </w:rPr>
              <w:t>o</w:t>
            </w:r>
            <w:r w:rsidRPr="002A73B0">
              <w:rPr>
                <w:rFonts w:ascii="Arial" w:hAnsi="Arial" w:cs="Arial"/>
                <w:w w:val="106"/>
                <w:highlight w:val="yellow"/>
              </w:rPr>
              <w:t>r</w:t>
            </w:r>
            <w:r w:rsidRPr="002A73B0">
              <w:rPr>
                <w:rFonts w:ascii="Arial" w:hAnsi="Arial" w:cs="Arial"/>
                <w:spacing w:val="1"/>
                <w:w w:val="106"/>
                <w:highlight w:val="yellow"/>
              </w:rPr>
              <w:t>’</w:t>
            </w:r>
            <w:r w:rsidRPr="002A73B0">
              <w:rPr>
                <w:rFonts w:ascii="Arial" w:hAnsi="Arial" w:cs="Arial"/>
                <w:w w:val="106"/>
                <w:highlight w:val="yellow"/>
              </w:rPr>
              <w:t xml:space="preserve">s </w:t>
            </w:r>
            <w:r w:rsidRPr="002A73B0">
              <w:rPr>
                <w:rFonts w:ascii="Arial" w:hAnsi="Arial" w:cs="Arial"/>
                <w:spacing w:val="2"/>
                <w:highlight w:val="yellow"/>
              </w:rPr>
              <w:t>F</w:t>
            </w:r>
            <w:r w:rsidRPr="002A73B0">
              <w:rPr>
                <w:rFonts w:ascii="Arial" w:hAnsi="Arial" w:cs="Arial"/>
                <w:highlight w:val="yellow"/>
              </w:rPr>
              <w:t>e</w:t>
            </w:r>
            <w:r w:rsidRPr="002A73B0">
              <w:rPr>
                <w:rFonts w:ascii="Arial" w:hAnsi="Arial" w:cs="Arial"/>
                <w:spacing w:val="1"/>
                <w:highlight w:val="yellow"/>
              </w:rPr>
              <w:t>e</w:t>
            </w:r>
            <w:r w:rsidRPr="002A73B0">
              <w:rPr>
                <w:rFonts w:ascii="Arial" w:hAnsi="Arial" w:cs="Arial"/>
                <w:spacing w:val="-1"/>
                <w:highlight w:val="yellow"/>
              </w:rPr>
              <w:t>db</w:t>
            </w:r>
            <w:r w:rsidRPr="002A73B0">
              <w:rPr>
                <w:rFonts w:ascii="Arial" w:hAnsi="Arial" w:cs="Arial"/>
                <w:spacing w:val="2"/>
                <w:highlight w:val="yellow"/>
              </w:rPr>
              <w:t>a</w:t>
            </w:r>
            <w:r w:rsidRPr="002A73B0">
              <w:rPr>
                <w:rFonts w:ascii="Arial" w:hAnsi="Arial" w:cs="Arial"/>
                <w:highlight w:val="yellow"/>
              </w:rPr>
              <w:t>ck</w:t>
            </w:r>
            <w:r w:rsidRPr="002A73B0">
              <w:rPr>
                <w:rFonts w:ascii="Arial" w:hAnsi="Arial" w:cs="Arial"/>
                <w:spacing w:val="49"/>
                <w:highlight w:val="yellow"/>
              </w:rPr>
              <w:t xml:space="preserve"> </w:t>
            </w:r>
            <w:r w:rsidRPr="002A73B0">
              <w:rPr>
                <w:rFonts w:ascii="Arial" w:hAnsi="Arial" w:cs="Arial"/>
                <w:spacing w:val="1"/>
                <w:highlight w:val="yellow"/>
              </w:rPr>
              <w:t>(</w:t>
            </w:r>
            <w:r w:rsidRPr="002A73B0">
              <w:rPr>
                <w:rFonts w:ascii="Arial" w:hAnsi="Arial" w:cs="Arial"/>
                <w:highlight w:val="yellow"/>
              </w:rPr>
              <w:t>It</w:t>
            </w:r>
            <w:r w:rsidRPr="002A73B0">
              <w:rPr>
                <w:rFonts w:ascii="Arial" w:hAnsi="Arial" w:cs="Arial"/>
                <w:spacing w:val="-2"/>
                <w:highlight w:val="yellow"/>
              </w:rPr>
              <w:t xml:space="preserve"> </w:t>
            </w:r>
            <w:r w:rsidRPr="002A73B0">
              <w:rPr>
                <w:rFonts w:ascii="Arial" w:hAnsi="Arial" w:cs="Arial"/>
                <w:highlight w:val="yellow"/>
              </w:rPr>
              <w:t>is</w:t>
            </w:r>
            <w:r w:rsidRPr="002A73B0">
              <w:rPr>
                <w:rFonts w:ascii="Arial" w:hAnsi="Arial" w:cs="Arial"/>
                <w:spacing w:val="-1"/>
                <w:highlight w:val="yellow"/>
              </w:rPr>
              <w:t xml:space="preserve"> </w:t>
            </w:r>
            <w:r w:rsidRPr="002A73B0">
              <w:rPr>
                <w:rFonts w:ascii="Arial" w:hAnsi="Arial" w:cs="Arial"/>
                <w:highlight w:val="yellow"/>
              </w:rPr>
              <w:t>m</w:t>
            </w:r>
            <w:r w:rsidRPr="002A73B0">
              <w:rPr>
                <w:rFonts w:ascii="Arial" w:hAnsi="Arial" w:cs="Arial"/>
                <w:spacing w:val="1"/>
                <w:highlight w:val="yellow"/>
              </w:rPr>
              <w:t>a</w:t>
            </w:r>
            <w:r w:rsidRPr="002A73B0">
              <w:rPr>
                <w:rFonts w:ascii="Arial" w:hAnsi="Arial" w:cs="Arial"/>
                <w:highlight w:val="yellow"/>
              </w:rPr>
              <w:t>nd</w:t>
            </w:r>
            <w:r w:rsidRPr="002A73B0">
              <w:rPr>
                <w:rFonts w:ascii="Arial" w:hAnsi="Arial" w:cs="Arial"/>
                <w:spacing w:val="1"/>
                <w:highlight w:val="yellow"/>
              </w:rPr>
              <w:t>a</w:t>
            </w:r>
            <w:r w:rsidRPr="002A73B0">
              <w:rPr>
                <w:rFonts w:ascii="Arial" w:hAnsi="Arial" w:cs="Arial"/>
                <w:spacing w:val="-1"/>
                <w:highlight w:val="yellow"/>
              </w:rPr>
              <w:t>t</w:t>
            </w:r>
            <w:r w:rsidRPr="002A73B0">
              <w:rPr>
                <w:rFonts w:ascii="Arial" w:hAnsi="Arial" w:cs="Arial"/>
                <w:spacing w:val="2"/>
                <w:highlight w:val="yellow"/>
              </w:rPr>
              <w:t>o</w:t>
            </w:r>
            <w:r w:rsidRPr="002A73B0">
              <w:rPr>
                <w:rFonts w:ascii="Arial" w:hAnsi="Arial" w:cs="Arial"/>
                <w:spacing w:val="1"/>
                <w:highlight w:val="yellow"/>
              </w:rPr>
              <w:t>r</w:t>
            </w:r>
            <w:r w:rsidRPr="002A73B0">
              <w:rPr>
                <w:rFonts w:ascii="Arial" w:hAnsi="Arial" w:cs="Arial"/>
                <w:highlight w:val="yellow"/>
              </w:rPr>
              <w:t>y</w:t>
            </w:r>
            <w:r w:rsidRPr="002A73B0">
              <w:rPr>
                <w:rFonts w:ascii="Arial" w:hAnsi="Arial" w:cs="Arial"/>
                <w:spacing w:val="-9"/>
                <w:highlight w:val="yellow"/>
              </w:rPr>
              <w:t xml:space="preserve"> </w:t>
            </w:r>
            <w:r w:rsidRPr="002A73B0">
              <w:rPr>
                <w:rFonts w:ascii="Arial" w:hAnsi="Arial" w:cs="Arial"/>
                <w:highlight w:val="yellow"/>
              </w:rPr>
              <w:t>t</w:t>
            </w:r>
            <w:r w:rsidRPr="002A73B0">
              <w:rPr>
                <w:rFonts w:ascii="Arial" w:hAnsi="Arial" w:cs="Arial"/>
                <w:spacing w:val="2"/>
                <w:highlight w:val="yellow"/>
              </w:rPr>
              <w:t>h</w:t>
            </w:r>
            <w:r w:rsidRPr="002A73B0">
              <w:rPr>
                <w:rFonts w:ascii="Arial" w:hAnsi="Arial" w:cs="Arial"/>
                <w:highlight w:val="yellow"/>
              </w:rPr>
              <w:t>at a</w:t>
            </w:r>
            <w:r w:rsidRPr="002A73B0">
              <w:rPr>
                <w:rFonts w:ascii="Arial" w:hAnsi="Arial" w:cs="Arial"/>
                <w:spacing w:val="2"/>
                <w:highlight w:val="yellow"/>
              </w:rPr>
              <w:t>u</w:t>
            </w:r>
            <w:r w:rsidRPr="002A73B0">
              <w:rPr>
                <w:rFonts w:ascii="Arial" w:hAnsi="Arial" w:cs="Arial"/>
                <w:spacing w:val="-1"/>
                <w:highlight w:val="yellow"/>
              </w:rPr>
              <w:t>t</w:t>
            </w:r>
            <w:r w:rsidRPr="002A73B0">
              <w:rPr>
                <w:rFonts w:ascii="Arial" w:hAnsi="Arial" w:cs="Arial"/>
                <w:spacing w:val="2"/>
                <w:highlight w:val="yellow"/>
              </w:rPr>
              <w:t>h</w:t>
            </w:r>
            <w:r w:rsidRPr="002A73B0">
              <w:rPr>
                <w:rFonts w:ascii="Arial" w:hAnsi="Arial" w:cs="Arial"/>
                <w:highlight w:val="yellow"/>
              </w:rPr>
              <w:t>o</w:t>
            </w:r>
            <w:r w:rsidRPr="002A73B0">
              <w:rPr>
                <w:rFonts w:ascii="Arial" w:hAnsi="Arial" w:cs="Arial"/>
                <w:spacing w:val="1"/>
                <w:highlight w:val="yellow"/>
              </w:rPr>
              <w:t>r</w:t>
            </w:r>
            <w:r w:rsidRPr="002A73B0">
              <w:rPr>
                <w:rFonts w:ascii="Arial" w:hAnsi="Arial" w:cs="Arial"/>
                <w:highlight w:val="yellow"/>
              </w:rPr>
              <w:t>s</w:t>
            </w:r>
            <w:r w:rsidRPr="002A73B0">
              <w:rPr>
                <w:rFonts w:ascii="Arial" w:hAnsi="Arial" w:cs="Arial"/>
                <w:spacing w:val="-6"/>
                <w:highlight w:val="yellow"/>
              </w:rPr>
              <w:t xml:space="preserve"> </w:t>
            </w:r>
            <w:r w:rsidRPr="002A73B0">
              <w:rPr>
                <w:rFonts w:ascii="Arial" w:hAnsi="Arial" w:cs="Arial"/>
                <w:highlight w:val="yellow"/>
              </w:rPr>
              <w:t>sh</w:t>
            </w:r>
            <w:r w:rsidRPr="002A73B0">
              <w:rPr>
                <w:rFonts w:ascii="Arial" w:hAnsi="Arial" w:cs="Arial"/>
                <w:spacing w:val="2"/>
                <w:highlight w:val="yellow"/>
              </w:rPr>
              <w:t>o</w:t>
            </w:r>
            <w:r w:rsidRPr="002A73B0">
              <w:rPr>
                <w:rFonts w:ascii="Arial" w:hAnsi="Arial" w:cs="Arial"/>
                <w:highlight w:val="yellow"/>
              </w:rPr>
              <w:t>u</w:t>
            </w:r>
            <w:r w:rsidRPr="002A73B0">
              <w:rPr>
                <w:rFonts w:ascii="Arial" w:hAnsi="Arial" w:cs="Arial"/>
                <w:spacing w:val="-1"/>
                <w:highlight w:val="yellow"/>
              </w:rPr>
              <w:t>l</w:t>
            </w:r>
            <w:r w:rsidRPr="002A73B0">
              <w:rPr>
                <w:rFonts w:ascii="Arial" w:hAnsi="Arial" w:cs="Arial"/>
                <w:highlight w:val="yellow"/>
              </w:rPr>
              <w:t>d</w:t>
            </w:r>
            <w:r w:rsidRPr="002A73B0">
              <w:rPr>
                <w:rFonts w:ascii="Arial" w:hAnsi="Arial" w:cs="Arial"/>
                <w:spacing w:val="-3"/>
                <w:highlight w:val="yellow"/>
              </w:rPr>
              <w:t xml:space="preserve"> </w:t>
            </w:r>
            <w:r w:rsidRPr="002A73B0">
              <w:rPr>
                <w:rFonts w:ascii="Arial" w:hAnsi="Arial" w:cs="Arial"/>
                <w:highlight w:val="yellow"/>
              </w:rPr>
              <w:t>write</w:t>
            </w:r>
            <w:r w:rsidRPr="002A73B0">
              <w:rPr>
                <w:rFonts w:ascii="Arial" w:hAnsi="Arial" w:cs="Arial"/>
                <w:spacing w:val="-3"/>
                <w:highlight w:val="yellow"/>
              </w:rPr>
              <w:t xml:space="preserve"> </w:t>
            </w:r>
            <w:r w:rsidRPr="002A73B0">
              <w:rPr>
                <w:rFonts w:ascii="Arial" w:hAnsi="Arial" w:cs="Arial"/>
                <w:highlight w:val="yellow"/>
              </w:rPr>
              <w:t>his/h</w:t>
            </w:r>
            <w:r w:rsidRPr="002A73B0">
              <w:rPr>
                <w:rFonts w:ascii="Arial" w:hAnsi="Arial" w:cs="Arial"/>
                <w:spacing w:val="1"/>
                <w:highlight w:val="yellow"/>
              </w:rPr>
              <w:t>e</w:t>
            </w:r>
            <w:r w:rsidRPr="002A73B0">
              <w:rPr>
                <w:rFonts w:ascii="Arial" w:hAnsi="Arial" w:cs="Arial"/>
                <w:highlight w:val="yellow"/>
              </w:rPr>
              <w:t>r</w:t>
            </w:r>
            <w:r w:rsidRPr="002A73B0">
              <w:rPr>
                <w:rFonts w:ascii="Arial" w:hAnsi="Arial" w:cs="Arial"/>
                <w:spacing w:val="-4"/>
                <w:highlight w:val="yellow"/>
              </w:rPr>
              <w:t xml:space="preserve"> </w:t>
            </w:r>
            <w:r w:rsidRPr="002A73B0">
              <w:rPr>
                <w:rFonts w:ascii="Arial" w:hAnsi="Arial" w:cs="Arial"/>
                <w:spacing w:val="1"/>
                <w:highlight w:val="yellow"/>
              </w:rPr>
              <w:t>f</w:t>
            </w:r>
            <w:r w:rsidRPr="002A73B0">
              <w:rPr>
                <w:rFonts w:ascii="Arial" w:hAnsi="Arial" w:cs="Arial"/>
                <w:spacing w:val="-3"/>
                <w:highlight w:val="yellow"/>
              </w:rPr>
              <w:t>e</w:t>
            </w:r>
            <w:r w:rsidRPr="002A73B0">
              <w:rPr>
                <w:rFonts w:ascii="Arial" w:hAnsi="Arial" w:cs="Arial"/>
                <w:spacing w:val="1"/>
                <w:highlight w:val="yellow"/>
              </w:rPr>
              <w:t>e</w:t>
            </w:r>
            <w:r w:rsidRPr="002A73B0">
              <w:rPr>
                <w:rFonts w:ascii="Arial" w:hAnsi="Arial" w:cs="Arial"/>
                <w:highlight w:val="yellow"/>
              </w:rPr>
              <w:t>d</w:t>
            </w:r>
            <w:r w:rsidRPr="002A73B0">
              <w:rPr>
                <w:rFonts w:ascii="Arial" w:hAnsi="Arial" w:cs="Arial"/>
                <w:spacing w:val="2"/>
                <w:highlight w:val="yellow"/>
              </w:rPr>
              <w:t>b</w:t>
            </w:r>
            <w:r w:rsidRPr="002A73B0">
              <w:rPr>
                <w:rFonts w:ascii="Arial" w:hAnsi="Arial" w:cs="Arial"/>
                <w:highlight w:val="yellow"/>
              </w:rPr>
              <w:t>ack</w:t>
            </w:r>
            <w:r w:rsidRPr="002A73B0">
              <w:rPr>
                <w:rFonts w:ascii="Arial" w:hAnsi="Arial" w:cs="Arial"/>
                <w:spacing w:val="-7"/>
                <w:highlight w:val="yellow"/>
              </w:rPr>
              <w:t xml:space="preserve"> </w:t>
            </w:r>
            <w:r w:rsidRPr="002A73B0">
              <w:rPr>
                <w:rFonts w:ascii="Arial" w:hAnsi="Arial" w:cs="Arial"/>
                <w:highlight w:val="yellow"/>
              </w:rPr>
              <w:t>h</w:t>
            </w:r>
            <w:r w:rsidRPr="002A73B0">
              <w:rPr>
                <w:rFonts w:ascii="Arial" w:hAnsi="Arial" w:cs="Arial"/>
                <w:spacing w:val="1"/>
                <w:highlight w:val="yellow"/>
              </w:rPr>
              <w:t>e</w:t>
            </w:r>
            <w:r w:rsidRPr="002A73B0">
              <w:rPr>
                <w:rFonts w:ascii="Arial" w:hAnsi="Arial" w:cs="Arial"/>
                <w:highlight w:val="yellow"/>
              </w:rPr>
              <w:t>r</w:t>
            </w:r>
            <w:r w:rsidRPr="002A73B0">
              <w:rPr>
                <w:rFonts w:ascii="Arial" w:hAnsi="Arial" w:cs="Arial"/>
                <w:spacing w:val="1"/>
                <w:highlight w:val="yellow"/>
              </w:rPr>
              <w:t>e</w:t>
            </w:r>
            <w:r w:rsidRPr="002A73B0">
              <w:rPr>
                <w:rFonts w:ascii="Arial" w:hAnsi="Arial" w:cs="Arial"/>
                <w:highlight w:val="yellow"/>
              </w:rPr>
              <w:t>)</w:t>
            </w:r>
          </w:p>
        </w:tc>
      </w:tr>
      <w:tr w:rsidR="00B03D53" w:rsidRPr="002A73B0" w14:paraId="6E917F9F" w14:textId="77777777">
        <w:trPr>
          <w:trHeight w:hRule="exact" w:val="230"/>
        </w:trPr>
        <w:tc>
          <w:tcPr>
            <w:tcW w:w="3334" w:type="dxa"/>
            <w:vMerge/>
            <w:tcBorders>
              <w:left w:val="single" w:sz="5" w:space="0" w:color="000000"/>
              <w:right w:val="single" w:sz="5" w:space="0" w:color="000000"/>
            </w:tcBorders>
          </w:tcPr>
          <w:p w14:paraId="21EA059E" w14:textId="77777777" w:rsidR="00B03D53" w:rsidRPr="002A73B0" w:rsidRDefault="00B03D53">
            <w:pPr>
              <w:rPr>
                <w:rFonts w:ascii="Arial" w:hAnsi="Arial" w:cs="Arial"/>
              </w:rPr>
            </w:pPr>
          </w:p>
        </w:tc>
        <w:tc>
          <w:tcPr>
            <w:tcW w:w="108" w:type="dxa"/>
            <w:vMerge w:val="restart"/>
            <w:tcBorders>
              <w:top w:val="nil"/>
              <w:left w:val="single" w:sz="5" w:space="0" w:color="000000"/>
              <w:right w:val="nil"/>
            </w:tcBorders>
          </w:tcPr>
          <w:p w14:paraId="29E64595" w14:textId="77777777" w:rsidR="00B03D53" w:rsidRPr="002A73B0" w:rsidRDefault="00B03D53">
            <w:pPr>
              <w:rPr>
                <w:rFonts w:ascii="Arial" w:hAnsi="Arial" w:cs="Arial"/>
              </w:rPr>
            </w:pPr>
          </w:p>
        </w:tc>
        <w:tc>
          <w:tcPr>
            <w:tcW w:w="5594" w:type="dxa"/>
            <w:gridSpan w:val="2"/>
            <w:tcBorders>
              <w:top w:val="nil"/>
              <w:left w:val="nil"/>
              <w:bottom w:val="nil"/>
              <w:right w:val="nil"/>
            </w:tcBorders>
            <w:shd w:val="clear" w:color="auto" w:fill="FFFF00"/>
          </w:tcPr>
          <w:p w14:paraId="02082E0A" w14:textId="77777777" w:rsidR="00B03D53" w:rsidRPr="002A73B0" w:rsidRDefault="00CC68C2">
            <w:pPr>
              <w:ind w:right="-56"/>
              <w:rPr>
                <w:rFonts w:ascii="Arial" w:hAnsi="Arial" w:cs="Arial"/>
              </w:rPr>
            </w:pPr>
            <w:r w:rsidRPr="002A73B0">
              <w:rPr>
                <w:rFonts w:ascii="Arial" w:hAnsi="Arial" w:cs="Arial"/>
                <w:w w:val="99"/>
              </w:rPr>
              <w:t>A</w:t>
            </w:r>
            <w:r w:rsidRPr="002A73B0">
              <w:rPr>
                <w:rFonts w:ascii="Arial" w:hAnsi="Arial" w:cs="Arial"/>
                <w:spacing w:val="1"/>
                <w:w w:val="132"/>
              </w:rPr>
              <w:t>r</w:t>
            </w:r>
            <w:r w:rsidRPr="002A73B0">
              <w:rPr>
                <w:rFonts w:ascii="Arial" w:hAnsi="Arial" w:cs="Arial"/>
                <w:w w:val="119"/>
              </w:rPr>
              <w:t>t</w:t>
            </w:r>
            <w:r w:rsidRPr="002A73B0">
              <w:rPr>
                <w:rFonts w:ascii="Arial" w:hAnsi="Arial" w:cs="Arial"/>
                <w:w w:val="99"/>
              </w:rPr>
              <w:t>i</w:t>
            </w:r>
            <w:r w:rsidRPr="002A73B0">
              <w:rPr>
                <w:rFonts w:ascii="Arial" w:hAnsi="Arial" w:cs="Arial"/>
                <w:spacing w:val="1"/>
                <w:w w:val="99"/>
              </w:rPr>
              <w:t>f</w:t>
            </w:r>
            <w:r w:rsidRPr="002A73B0">
              <w:rPr>
                <w:rFonts w:ascii="Arial" w:hAnsi="Arial" w:cs="Arial"/>
                <w:spacing w:val="-1"/>
                <w:w w:val="99"/>
              </w:rPr>
              <w:t>i</w:t>
            </w:r>
            <w:r w:rsidRPr="002A73B0">
              <w:rPr>
                <w:rFonts w:ascii="Arial" w:hAnsi="Arial" w:cs="Arial"/>
                <w:spacing w:val="1"/>
                <w:w w:val="99"/>
              </w:rPr>
              <w:t>c</w:t>
            </w:r>
            <w:r w:rsidRPr="002A73B0">
              <w:rPr>
                <w:rFonts w:ascii="Arial" w:hAnsi="Arial" w:cs="Arial"/>
                <w:spacing w:val="-1"/>
                <w:w w:val="99"/>
              </w:rPr>
              <w:t>i</w:t>
            </w:r>
            <w:r w:rsidRPr="002A73B0">
              <w:rPr>
                <w:rFonts w:ascii="Arial" w:hAnsi="Arial" w:cs="Arial"/>
                <w:spacing w:val="2"/>
                <w:w w:val="112"/>
              </w:rPr>
              <w:t>a</w:t>
            </w:r>
            <w:r w:rsidRPr="002A73B0">
              <w:rPr>
                <w:rFonts w:ascii="Arial" w:hAnsi="Arial" w:cs="Arial"/>
                <w:w w:val="99"/>
              </w:rPr>
              <w:t>l</w:t>
            </w:r>
            <w:r w:rsidRPr="002A73B0">
              <w:rPr>
                <w:rFonts w:ascii="Arial" w:hAnsi="Arial" w:cs="Arial"/>
              </w:rPr>
              <w:t xml:space="preserve"> I</w:t>
            </w:r>
            <w:r w:rsidRPr="002A73B0">
              <w:rPr>
                <w:rFonts w:ascii="Arial" w:hAnsi="Arial" w:cs="Arial"/>
                <w:spacing w:val="-1"/>
              </w:rPr>
              <w:t>n</w:t>
            </w:r>
            <w:r w:rsidRPr="002A73B0">
              <w:rPr>
                <w:rFonts w:ascii="Arial" w:hAnsi="Arial" w:cs="Arial"/>
                <w:spacing w:val="1"/>
              </w:rPr>
              <w:t>t</w:t>
            </w:r>
            <w:r w:rsidRPr="002A73B0">
              <w:rPr>
                <w:rFonts w:ascii="Arial" w:hAnsi="Arial" w:cs="Arial"/>
              </w:rPr>
              <w:t>ell</w:t>
            </w:r>
            <w:r w:rsidRPr="002A73B0">
              <w:rPr>
                <w:rFonts w:ascii="Arial" w:hAnsi="Arial" w:cs="Arial"/>
                <w:spacing w:val="-1"/>
              </w:rPr>
              <w:t>i</w:t>
            </w:r>
            <w:r w:rsidRPr="002A73B0">
              <w:rPr>
                <w:rFonts w:ascii="Arial" w:hAnsi="Arial" w:cs="Arial"/>
                <w:spacing w:val="2"/>
              </w:rPr>
              <w:t>g</w:t>
            </w:r>
            <w:r w:rsidRPr="002A73B0">
              <w:rPr>
                <w:rFonts w:ascii="Arial" w:hAnsi="Arial" w:cs="Arial"/>
              </w:rPr>
              <w:t>e</w:t>
            </w:r>
            <w:r w:rsidRPr="002A73B0">
              <w:rPr>
                <w:rFonts w:ascii="Arial" w:hAnsi="Arial" w:cs="Arial"/>
                <w:spacing w:val="-1"/>
              </w:rPr>
              <w:t>n</w:t>
            </w:r>
            <w:r w:rsidRPr="002A73B0">
              <w:rPr>
                <w:rFonts w:ascii="Arial" w:hAnsi="Arial" w:cs="Arial"/>
                <w:spacing w:val="1"/>
              </w:rPr>
              <w:t>c</w:t>
            </w:r>
            <w:r w:rsidRPr="002A73B0">
              <w:rPr>
                <w:rFonts w:ascii="Arial" w:hAnsi="Arial" w:cs="Arial"/>
              </w:rPr>
              <w:t>e</w:t>
            </w:r>
            <w:r w:rsidRPr="002A73B0">
              <w:rPr>
                <w:rFonts w:ascii="Arial" w:hAnsi="Arial" w:cs="Arial"/>
                <w:spacing w:val="35"/>
              </w:rPr>
              <w:t xml:space="preserve"> </w:t>
            </w:r>
            <w:r w:rsidRPr="002A73B0">
              <w:rPr>
                <w:rFonts w:ascii="Arial" w:hAnsi="Arial" w:cs="Arial"/>
                <w:spacing w:val="1"/>
              </w:rPr>
              <w:t>(</w:t>
            </w:r>
            <w:r w:rsidRPr="002A73B0">
              <w:rPr>
                <w:rFonts w:ascii="Arial" w:hAnsi="Arial" w:cs="Arial"/>
              </w:rPr>
              <w:t>AI)</w:t>
            </w:r>
            <w:r w:rsidRPr="002A73B0">
              <w:rPr>
                <w:rFonts w:ascii="Arial" w:hAnsi="Arial" w:cs="Arial"/>
                <w:spacing w:val="9"/>
              </w:rPr>
              <w:t xml:space="preserve"> </w:t>
            </w:r>
            <w:r w:rsidRPr="002A73B0">
              <w:rPr>
                <w:rFonts w:ascii="Arial" w:hAnsi="Arial" w:cs="Arial"/>
                <w:w w:val="109"/>
              </w:rPr>
              <w:t>g</w:t>
            </w:r>
            <w:r w:rsidRPr="002A73B0">
              <w:rPr>
                <w:rFonts w:ascii="Arial" w:hAnsi="Arial" w:cs="Arial"/>
                <w:spacing w:val="1"/>
                <w:w w:val="109"/>
              </w:rPr>
              <w:t>e</w:t>
            </w:r>
            <w:r w:rsidRPr="002A73B0">
              <w:rPr>
                <w:rFonts w:ascii="Arial" w:hAnsi="Arial" w:cs="Arial"/>
                <w:spacing w:val="-1"/>
                <w:w w:val="109"/>
              </w:rPr>
              <w:t>n</w:t>
            </w:r>
            <w:r w:rsidRPr="002A73B0">
              <w:rPr>
                <w:rFonts w:ascii="Arial" w:hAnsi="Arial" w:cs="Arial"/>
                <w:spacing w:val="1"/>
                <w:w w:val="109"/>
              </w:rPr>
              <w:t>e</w:t>
            </w:r>
            <w:r w:rsidRPr="002A73B0">
              <w:rPr>
                <w:rFonts w:ascii="Arial" w:hAnsi="Arial" w:cs="Arial"/>
                <w:w w:val="109"/>
              </w:rPr>
              <w:t>ra</w:t>
            </w:r>
            <w:r w:rsidRPr="002A73B0">
              <w:rPr>
                <w:rFonts w:ascii="Arial" w:hAnsi="Arial" w:cs="Arial"/>
                <w:spacing w:val="1"/>
                <w:w w:val="109"/>
              </w:rPr>
              <w:t>te</w:t>
            </w:r>
            <w:r w:rsidRPr="002A73B0">
              <w:rPr>
                <w:rFonts w:ascii="Arial" w:hAnsi="Arial" w:cs="Arial"/>
                <w:w w:val="109"/>
              </w:rPr>
              <w:t>d</w:t>
            </w:r>
            <w:r w:rsidRPr="002A73B0">
              <w:rPr>
                <w:rFonts w:ascii="Arial" w:hAnsi="Arial" w:cs="Arial"/>
                <w:spacing w:val="-17"/>
                <w:w w:val="109"/>
              </w:rPr>
              <w:t xml:space="preserve"> </w:t>
            </w:r>
            <w:r w:rsidRPr="002A73B0">
              <w:rPr>
                <w:rFonts w:ascii="Arial" w:hAnsi="Arial" w:cs="Arial"/>
                <w:spacing w:val="2"/>
                <w:w w:val="109"/>
              </w:rPr>
              <w:t>o</w:t>
            </w:r>
            <w:r w:rsidRPr="002A73B0">
              <w:rPr>
                <w:rFonts w:ascii="Arial" w:hAnsi="Arial" w:cs="Arial"/>
                <w:w w:val="109"/>
              </w:rPr>
              <w:t>r</w:t>
            </w:r>
            <w:r w:rsidRPr="002A73B0">
              <w:rPr>
                <w:rFonts w:ascii="Arial" w:hAnsi="Arial" w:cs="Arial"/>
                <w:spacing w:val="1"/>
                <w:w w:val="109"/>
              </w:rPr>
              <w:t xml:space="preserve"> </w:t>
            </w:r>
            <w:r w:rsidRPr="002A73B0">
              <w:rPr>
                <w:rFonts w:ascii="Arial" w:hAnsi="Arial" w:cs="Arial"/>
                <w:spacing w:val="2"/>
              </w:rPr>
              <w:t>a</w:t>
            </w:r>
            <w:r w:rsidRPr="002A73B0">
              <w:rPr>
                <w:rFonts w:ascii="Arial" w:hAnsi="Arial" w:cs="Arial"/>
                <w:spacing w:val="-2"/>
              </w:rPr>
              <w:t>s</w:t>
            </w:r>
            <w:r w:rsidRPr="002A73B0">
              <w:rPr>
                <w:rFonts w:ascii="Arial" w:hAnsi="Arial" w:cs="Arial"/>
              </w:rPr>
              <w:t>si</w:t>
            </w:r>
            <w:r w:rsidRPr="002A73B0">
              <w:rPr>
                <w:rFonts w:ascii="Arial" w:hAnsi="Arial" w:cs="Arial"/>
                <w:spacing w:val="-2"/>
              </w:rPr>
              <w:t>s</w:t>
            </w:r>
            <w:r w:rsidRPr="002A73B0">
              <w:rPr>
                <w:rFonts w:ascii="Arial" w:hAnsi="Arial" w:cs="Arial"/>
                <w:spacing w:val="1"/>
              </w:rPr>
              <w:t>te</w:t>
            </w:r>
            <w:r w:rsidRPr="002A73B0">
              <w:rPr>
                <w:rFonts w:ascii="Arial" w:hAnsi="Arial" w:cs="Arial"/>
              </w:rPr>
              <w:t>d</w:t>
            </w:r>
            <w:r w:rsidRPr="002A73B0">
              <w:rPr>
                <w:rFonts w:ascii="Arial" w:hAnsi="Arial" w:cs="Arial"/>
                <w:spacing w:val="26"/>
              </w:rPr>
              <w:t xml:space="preserve"> </w:t>
            </w:r>
            <w:r w:rsidRPr="002A73B0">
              <w:rPr>
                <w:rFonts w:ascii="Arial" w:hAnsi="Arial" w:cs="Arial"/>
                <w:spacing w:val="1"/>
                <w:w w:val="132"/>
              </w:rPr>
              <w:t>r</w:t>
            </w:r>
            <w:r w:rsidRPr="002A73B0">
              <w:rPr>
                <w:rFonts w:ascii="Arial" w:hAnsi="Arial" w:cs="Arial"/>
                <w:w w:val="99"/>
              </w:rPr>
              <w:t>evi</w:t>
            </w:r>
            <w:r w:rsidRPr="002A73B0">
              <w:rPr>
                <w:rFonts w:ascii="Arial" w:hAnsi="Arial" w:cs="Arial"/>
                <w:spacing w:val="1"/>
                <w:w w:val="99"/>
              </w:rPr>
              <w:t>e</w:t>
            </w:r>
            <w:r w:rsidRPr="002A73B0">
              <w:rPr>
                <w:rFonts w:ascii="Arial" w:hAnsi="Arial" w:cs="Arial"/>
                <w:w w:val="99"/>
              </w:rPr>
              <w:t>w</w:t>
            </w:r>
            <w:r w:rsidRPr="002A73B0">
              <w:rPr>
                <w:rFonts w:ascii="Arial" w:hAnsi="Arial" w:cs="Arial"/>
              </w:rPr>
              <w:t xml:space="preserve"> </w:t>
            </w:r>
            <w:r w:rsidRPr="002A73B0">
              <w:rPr>
                <w:rFonts w:ascii="Arial" w:hAnsi="Arial" w:cs="Arial"/>
                <w:spacing w:val="1"/>
                <w:w w:val="99"/>
              </w:rPr>
              <w:t>c</w:t>
            </w:r>
            <w:r w:rsidRPr="002A73B0">
              <w:rPr>
                <w:rFonts w:ascii="Arial" w:hAnsi="Arial" w:cs="Arial"/>
                <w:w w:val="99"/>
              </w:rPr>
              <w:t>o</w:t>
            </w:r>
            <w:r w:rsidRPr="002A73B0">
              <w:rPr>
                <w:rFonts w:ascii="Arial" w:hAnsi="Arial" w:cs="Arial"/>
                <w:spacing w:val="1"/>
                <w:w w:val="106"/>
              </w:rPr>
              <w:t>m</w:t>
            </w:r>
            <w:r w:rsidRPr="002A73B0">
              <w:rPr>
                <w:rFonts w:ascii="Arial" w:hAnsi="Arial" w:cs="Arial"/>
                <w:spacing w:val="3"/>
                <w:w w:val="106"/>
              </w:rPr>
              <w:t>m</w:t>
            </w:r>
            <w:r w:rsidRPr="002A73B0">
              <w:rPr>
                <w:rFonts w:ascii="Arial" w:hAnsi="Arial" w:cs="Arial"/>
                <w:w w:val="99"/>
              </w:rPr>
              <w:t>e</w:t>
            </w:r>
            <w:r w:rsidRPr="002A73B0">
              <w:rPr>
                <w:rFonts w:ascii="Arial" w:hAnsi="Arial" w:cs="Arial"/>
                <w:spacing w:val="-1"/>
                <w:w w:val="110"/>
              </w:rPr>
              <w:t>n</w:t>
            </w:r>
            <w:r w:rsidRPr="002A73B0">
              <w:rPr>
                <w:rFonts w:ascii="Arial" w:hAnsi="Arial" w:cs="Arial"/>
                <w:spacing w:val="1"/>
                <w:w w:val="119"/>
              </w:rPr>
              <w:t>t</w:t>
            </w:r>
            <w:r w:rsidRPr="002A73B0">
              <w:rPr>
                <w:rFonts w:ascii="Arial" w:hAnsi="Arial" w:cs="Arial"/>
                <w:w w:val="99"/>
              </w:rPr>
              <w:t>s</w:t>
            </w:r>
          </w:p>
        </w:tc>
        <w:tc>
          <w:tcPr>
            <w:tcW w:w="127" w:type="dxa"/>
            <w:tcBorders>
              <w:top w:val="nil"/>
              <w:left w:val="nil"/>
              <w:bottom w:val="nil"/>
              <w:right w:val="single" w:sz="5" w:space="0" w:color="000000"/>
            </w:tcBorders>
          </w:tcPr>
          <w:p w14:paraId="0EDADEFF" w14:textId="77777777" w:rsidR="00B03D53" w:rsidRPr="002A73B0" w:rsidRDefault="00B03D53">
            <w:pPr>
              <w:rPr>
                <w:rFonts w:ascii="Arial" w:hAnsi="Arial" w:cs="Arial"/>
              </w:rPr>
            </w:pPr>
          </w:p>
        </w:tc>
        <w:tc>
          <w:tcPr>
            <w:tcW w:w="4013" w:type="dxa"/>
            <w:vMerge/>
            <w:tcBorders>
              <w:left w:val="single" w:sz="5" w:space="0" w:color="000000"/>
              <w:right w:val="single" w:sz="5" w:space="0" w:color="000000"/>
            </w:tcBorders>
          </w:tcPr>
          <w:p w14:paraId="7DA99A4D" w14:textId="77777777" w:rsidR="00B03D53" w:rsidRPr="002A73B0" w:rsidRDefault="00B03D53">
            <w:pPr>
              <w:rPr>
                <w:rFonts w:ascii="Arial" w:hAnsi="Arial" w:cs="Arial"/>
              </w:rPr>
            </w:pPr>
          </w:p>
        </w:tc>
      </w:tr>
      <w:tr w:rsidR="00B03D53" w:rsidRPr="002A73B0" w14:paraId="790F5A04" w14:textId="77777777">
        <w:trPr>
          <w:trHeight w:hRule="exact" w:val="233"/>
        </w:trPr>
        <w:tc>
          <w:tcPr>
            <w:tcW w:w="3334" w:type="dxa"/>
            <w:vMerge/>
            <w:tcBorders>
              <w:left w:val="single" w:sz="5" w:space="0" w:color="000000"/>
              <w:bottom w:val="single" w:sz="5" w:space="0" w:color="000000"/>
              <w:right w:val="single" w:sz="5" w:space="0" w:color="000000"/>
            </w:tcBorders>
          </w:tcPr>
          <w:p w14:paraId="5ED9D625" w14:textId="77777777" w:rsidR="00B03D53" w:rsidRPr="002A73B0" w:rsidRDefault="00B03D53">
            <w:pPr>
              <w:rPr>
                <w:rFonts w:ascii="Arial" w:hAnsi="Arial" w:cs="Arial"/>
              </w:rPr>
            </w:pPr>
          </w:p>
        </w:tc>
        <w:tc>
          <w:tcPr>
            <w:tcW w:w="108" w:type="dxa"/>
            <w:vMerge/>
            <w:tcBorders>
              <w:left w:val="single" w:sz="5" w:space="0" w:color="000000"/>
              <w:bottom w:val="single" w:sz="5" w:space="0" w:color="000000"/>
              <w:right w:val="nil"/>
            </w:tcBorders>
          </w:tcPr>
          <w:p w14:paraId="65F92C1F" w14:textId="77777777" w:rsidR="00B03D53" w:rsidRPr="002A73B0" w:rsidRDefault="00B03D53">
            <w:pPr>
              <w:rPr>
                <w:rFonts w:ascii="Arial" w:hAnsi="Arial" w:cs="Arial"/>
              </w:rPr>
            </w:pPr>
          </w:p>
        </w:tc>
        <w:tc>
          <w:tcPr>
            <w:tcW w:w="3598" w:type="dxa"/>
            <w:tcBorders>
              <w:top w:val="nil"/>
              <w:left w:val="nil"/>
              <w:bottom w:val="single" w:sz="5" w:space="0" w:color="000000"/>
              <w:right w:val="nil"/>
            </w:tcBorders>
            <w:shd w:val="clear" w:color="auto" w:fill="FFFF00"/>
          </w:tcPr>
          <w:p w14:paraId="231E8392" w14:textId="77777777" w:rsidR="00B03D53" w:rsidRPr="002A73B0" w:rsidRDefault="00CC68C2">
            <w:pPr>
              <w:spacing w:line="220" w:lineRule="exact"/>
              <w:ind w:right="-55"/>
              <w:rPr>
                <w:rFonts w:ascii="Arial" w:hAnsi="Arial" w:cs="Arial"/>
              </w:rPr>
            </w:pPr>
            <w:r w:rsidRPr="002A73B0">
              <w:rPr>
                <w:rFonts w:ascii="Arial" w:hAnsi="Arial" w:cs="Arial"/>
                <w:spacing w:val="2"/>
                <w:w w:val="108"/>
              </w:rPr>
              <w:t>a</w:t>
            </w:r>
            <w:r w:rsidRPr="002A73B0">
              <w:rPr>
                <w:rFonts w:ascii="Arial" w:hAnsi="Arial" w:cs="Arial"/>
                <w:w w:val="108"/>
              </w:rPr>
              <w:t>re</w:t>
            </w:r>
            <w:r w:rsidRPr="002A73B0">
              <w:rPr>
                <w:rFonts w:ascii="Arial" w:hAnsi="Arial" w:cs="Arial"/>
                <w:spacing w:val="7"/>
                <w:w w:val="108"/>
              </w:rPr>
              <w:t xml:space="preserve"> </w:t>
            </w:r>
            <w:r w:rsidRPr="002A73B0">
              <w:rPr>
                <w:rFonts w:ascii="Arial" w:hAnsi="Arial" w:cs="Arial"/>
                <w:w w:val="108"/>
              </w:rPr>
              <w:t>s</w:t>
            </w:r>
            <w:r w:rsidRPr="002A73B0">
              <w:rPr>
                <w:rFonts w:ascii="Arial" w:hAnsi="Arial" w:cs="Arial"/>
                <w:spacing w:val="1"/>
                <w:w w:val="108"/>
              </w:rPr>
              <w:t>t</w:t>
            </w:r>
            <w:r w:rsidRPr="002A73B0">
              <w:rPr>
                <w:rFonts w:ascii="Arial" w:hAnsi="Arial" w:cs="Arial"/>
                <w:w w:val="108"/>
              </w:rPr>
              <w:t>r</w:t>
            </w:r>
            <w:r w:rsidRPr="002A73B0">
              <w:rPr>
                <w:rFonts w:ascii="Arial" w:hAnsi="Arial" w:cs="Arial"/>
                <w:spacing w:val="-1"/>
                <w:w w:val="108"/>
              </w:rPr>
              <w:t>i</w:t>
            </w:r>
            <w:r w:rsidRPr="002A73B0">
              <w:rPr>
                <w:rFonts w:ascii="Arial" w:hAnsi="Arial" w:cs="Arial"/>
                <w:spacing w:val="1"/>
                <w:w w:val="108"/>
              </w:rPr>
              <w:t>ct</w:t>
            </w:r>
            <w:r w:rsidRPr="002A73B0">
              <w:rPr>
                <w:rFonts w:ascii="Arial" w:hAnsi="Arial" w:cs="Arial"/>
                <w:spacing w:val="-1"/>
                <w:w w:val="108"/>
              </w:rPr>
              <w:t>l</w:t>
            </w:r>
            <w:r w:rsidRPr="002A73B0">
              <w:rPr>
                <w:rFonts w:ascii="Arial" w:hAnsi="Arial" w:cs="Arial"/>
                <w:w w:val="108"/>
              </w:rPr>
              <w:t>y</w:t>
            </w:r>
            <w:r w:rsidRPr="002A73B0">
              <w:rPr>
                <w:rFonts w:ascii="Arial" w:hAnsi="Arial" w:cs="Arial"/>
                <w:spacing w:val="-8"/>
                <w:w w:val="108"/>
              </w:rPr>
              <w:t xml:space="preserve"> </w:t>
            </w:r>
            <w:r w:rsidRPr="002A73B0">
              <w:rPr>
                <w:rFonts w:ascii="Arial" w:hAnsi="Arial" w:cs="Arial"/>
                <w:spacing w:val="-1"/>
                <w:w w:val="108"/>
              </w:rPr>
              <w:t>p</w:t>
            </w:r>
            <w:r w:rsidRPr="002A73B0">
              <w:rPr>
                <w:rFonts w:ascii="Arial" w:hAnsi="Arial" w:cs="Arial"/>
                <w:spacing w:val="1"/>
                <w:w w:val="108"/>
              </w:rPr>
              <w:t>r</w:t>
            </w:r>
            <w:r w:rsidRPr="002A73B0">
              <w:rPr>
                <w:rFonts w:ascii="Arial" w:hAnsi="Arial" w:cs="Arial"/>
                <w:w w:val="108"/>
              </w:rPr>
              <w:t>ohi</w:t>
            </w:r>
            <w:r w:rsidRPr="002A73B0">
              <w:rPr>
                <w:rFonts w:ascii="Arial" w:hAnsi="Arial" w:cs="Arial"/>
                <w:spacing w:val="-1"/>
                <w:w w:val="108"/>
              </w:rPr>
              <w:t>b</w:t>
            </w:r>
            <w:r w:rsidRPr="002A73B0">
              <w:rPr>
                <w:rFonts w:ascii="Arial" w:hAnsi="Arial" w:cs="Arial"/>
                <w:w w:val="108"/>
              </w:rPr>
              <w:t>i</w:t>
            </w:r>
            <w:r w:rsidRPr="002A73B0">
              <w:rPr>
                <w:rFonts w:ascii="Arial" w:hAnsi="Arial" w:cs="Arial"/>
                <w:spacing w:val="1"/>
                <w:w w:val="108"/>
              </w:rPr>
              <w:t>te</w:t>
            </w:r>
            <w:r w:rsidRPr="002A73B0">
              <w:rPr>
                <w:rFonts w:ascii="Arial" w:hAnsi="Arial" w:cs="Arial"/>
                <w:w w:val="108"/>
              </w:rPr>
              <w:t>d</w:t>
            </w:r>
            <w:r w:rsidRPr="002A73B0">
              <w:rPr>
                <w:rFonts w:ascii="Arial" w:hAnsi="Arial" w:cs="Arial"/>
                <w:spacing w:val="-2"/>
                <w:w w:val="108"/>
              </w:rPr>
              <w:t xml:space="preserve"> </w:t>
            </w:r>
            <w:r w:rsidRPr="002A73B0">
              <w:rPr>
                <w:rFonts w:ascii="Arial" w:hAnsi="Arial" w:cs="Arial"/>
                <w:spacing w:val="-1"/>
                <w:w w:val="108"/>
              </w:rPr>
              <w:t>d</w:t>
            </w:r>
            <w:r w:rsidRPr="002A73B0">
              <w:rPr>
                <w:rFonts w:ascii="Arial" w:hAnsi="Arial" w:cs="Arial"/>
                <w:w w:val="108"/>
              </w:rPr>
              <w:t>u</w:t>
            </w:r>
            <w:r w:rsidRPr="002A73B0">
              <w:rPr>
                <w:rFonts w:ascii="Arial" w:hAnsi="Arial" w:cs="Arial"/>
                <w:spacing w:val="1"/>
                <w:w w:val="108"/>
              </w:rPr>
              <w:t>r</w:t>
            </w:r>
            <w:r w:rsidRPr="002A73B0">
              <w:rPr>
                <w:rFonts w:ascii="Arial" w:hAnsi="Arial" w:cs="Arial"/>
                <w:spacing w:val="-1"/>
                <w:w w:val="108"/>
              </w:rPr>
              <w:t>i</w:t>
            </w:r>
            <w:r w:rsidRPr="002A73B0">
              <w:rPr>
                <w:rFonts w:ascii="Arial" w:hAnsi="Arial" w:cs="Arial"/>
                <w:spacing w:val="3"/>
                <w:w w:val="108"/>
              </w:rPr>
              <w:t>n</w:t>
            </w:r>
            <w:r w:rsidRPr="002A73B0">
              <w:rPr>
                <w:rFonts w:ascii="Arial" w:hAnsi="Arial" w:cs="Arial"/>
                <w:w w:val="108"/>
              </w:rPr>
              <w:t>g</w:t>
            </w:r>
            <w:r w:rsidRPr="002A73B0">
              <w:rPr>
                <w:rFonts w:ascii="Arial" w:hAnsi="Arial" w:cs="Arial"/>
                <w:spacing w:val="6"/>
                <w:w w:val="108"/>
              </w:rPr>
              <w:t xml:space="preserve"> </w:t>
            </w:r>
            <w:r w:rsidRPr="002A73B0">
              <w:rPr>
                <w:rFonts w:ascii="Arial" w:hAnsi="Arial" w:cs="Arial"/>
                <w:spacing w:val="-1"/>
                <w:w w:val="108"/>
              </w:rPr>
              <w:t>p</w:t>
            </w:r>
            <w:r w:rsidRPr="002A73B0">
              <w:rPr>
                <w:rFonts w:ascii="Arial" w:hAnsi="Arial" w:cs="Arial"/>
                <w:spacing w:val="1"/>
                <w:w w:val="108"/>
              </w:rPr>
              <w:t>e</w:t>
            </w:r>
            <w:r w:rsidRPr="002A73B0">
              <w:rPr>
                <w:rFonts w:ascii="Arial" w:hAnsi="Arial" w:cs="Arial"/>
                <w:w w:val="108"/>
              </w:rPr>
              <w:t>er</w:t>
            </w:r>
            <w:r w:rsidRPr="002A73B0">
              <w:rPr>
                <w:rFonts w:ascii="Arial" w:hAnsi="Arial" w:cs="Arial"/>
                <w:spacing w:val="-2"/>
                <w:w w:val="108"/>
              </w:rPr>
              <w:t xml:space="preserve"> </w:t>
            </w:r>
            <w:r w:rsidRPr="002A73B0">
              <w:rPr>
                <w:rFonts w:ascii="Arial" w:hAnsi="Arial" w:cs="Arial"/>
                <w:spacing w:val="1"/>
                <w:w w:val="132"/>
              </w:rPr>
              <w:t>r</w:t>
            </w:r>
            <w:r w:rsidRPr="002A73B0">
              <w:rPr>
                <w:rFonts w:ascii="Arial" w:hAnsi="Arial" w:cs="Arial"/>
                <w:w w:val="99"/>
              </w:rPr>
              <w:t>evi</w:t>
            </w:r>
            <w:r w:rsidRPr="002A73B0">
              <w:rPr>
                <w:rFonts w:ascii="Arial" w:hAnsi="Arial" w:cs="Arial"/>
                <w:spacing w:val="1"/>
                <w:w w:val="99"/>
              </w:rPr>
              <w:t>e</w:t>
            </w:r>
            <w:r w:rsidRPr="002A73B0">
              <w:rPr>
                <w:rFonts w:ascii="Arial" w:hAnsi="Arial" w:cs="Arial"/>
                <w:w w:val="99"/>
              </w:rPr>
              <w:t>w.</w:t>
            </w:r>
          </w:p>
        </w:tc>
        <w:tc>
          <w:tcPr>
            <w:tcW w:w="2124" w:type="dxa"/>
            <w:gridSpan w:val="2"/>
            <w:tcBorders>
              <w:top w:val="nil"/>
              <w:left w:val="nil"/>
              <w:bottom w:val="single" w:sz="5" w:space="0" w:color="000000"/>
              <w:right w:val="single" w:sz="5" w:space="0" w:color="000000"/>
            </w:tcBorders>
          </w:tcPr>
          <w:p w14:paraId="64AA3780" w14:textId="77777777" w:rsidR="00B03D53" w:rsidRPr="002A73B0" w:rsidRDefault="00B03D53">
            <w:pPr>
              <w:rPr>
                <w:rFonts w:ascii="Arial" w:hAnsi="Arial" w:cs="Arial"/>
              </w:rPr>
            </w:pPr>
          </w:p>
        </w:tc>
        <w:tc>
          <w:tcPr>
            <w:tcW w:w="4013" w:type="dxa"/>
            <w:vMerge/>
            <w:tcBorders>
              <w:left w:val="single" w:sz="5" w:space="0" w:color="000000"/>
              <w:bottom w:val="single" w:sz="5" w:space="0" w:color="000000"/>
              <w:right w:val="single" w:sz="5" w:space="0" w:color="000000"/>
            </w:tcBorders>
          </w:tcPr>
          <w:p w14:paraId="712023EE" w14:textId="77777777" w:rsidR="00B03D53" w:rsidRPr="002A73B0" w:rsidRDefault="00B03D53">
            <w:pPr>
              <w:rPr>
                <w:rFonts w:ascii="Arial" w:hAnsi="Arial" w:cs="Arial"/>
              </w:rPr>
            </w:pPr>
          </w:p>
        </w:tc>
      </w:tr>
      <w:tr w:rsidR="00B03D53" w:rsidRPr="002A73B0" w14:paraId="77C23C84" w14:textId="77777777" w:rsidTr="00F96D06">
        <w:trPr>
          <w:trHeight w:hRule="exact" w:val="3239"/>
        </w:trPr>
        <w:tc>
          <w:tcPr>
            <w:tcW w:w="3334" w:type="dxa"/>
            <w:tcBorders>
              <w:top w:val="single" w:sz="5" w:space="0" w:color="000000"/>
              <w:left w:val="single" w:sz="5" w:space="0" w:color="000000"/>
              <w:bottom w:val="single" w:sz="5" w:space="0" w:color="000000"/>
              <w:right w:val="single" w:sz="5" w:space="0" w:color="000000"/>
            </w:tcBorders>
          </w:tcPr>
          <w:p w14:paraId="5CFD55B2" w14:textId="77777777" w:rsidR="00B03D53" w:rsidRPr="002A73B0" w:rsidRDefault="00CC68C2">
            <w:pPr>
              <w:spacing w:before="2" w:line="220" w:lineRule="exact"/>
              <w:ind w:left="462" w:right="190"/>
              <w:rPr>
                <w:rFonts w:ascii="Arial" w:hAnsi="Arial" w:cs="Arial"/>
              </w:rPr>
            </w:pPr>
            <w:r w:rsidRPr="002A73B0">
              <w:rPr>
                <w:rFonts w:ascii="Arial" w:hAnsi="Arial" w:cs="Arial"/>
              </w:rPr>
              <w:t>Pl</w:t>
            </w:r>
            <w:r w:rsidRPr="002A73B0">
              <w:rPr>
                <w:rFonts w:ascii="Arial" w:hAnsi="Arial" w:cs="Arial"/>
                <w:spacing w:val="1"/>
              </w:rPr>
              <w:t>e</w:t>
            </w:r>
            <w:r w:rsidRPr="002A73B0">
              <w:rPr>
                <w:rFonts w:ascii="Arial" w:hAnsi="Arial" w:cs="Arial"/>
              </w:rPr>
              <w:t>ase</w:t>
            </w:r>
            <w:r w:rsidRPr="002A73B0">
              <w:rPr>
                <w:rFonts w:ascii="Arial" w:hAnsi="Arial" w:cs="Arial"/>
                <w:spacing w:val="19"/>
              </w:rPr>
              <w:t xml:space="preserve"> </w:t>
            </w:r>
            <w:r w:rsidRPr="002A73B0">
              <w:rPr>
                <w:rFonts w:ascii="Arial" w:hAnsi="Arial" w:cs="Arial"/>
                <w:w w:val="107"/>
              </w:rPr>
              <w:t>wri</w:t>
            </w:r>
            <w:r w:rsidRPr="002A73B0">
              <w:rPr>
                <w:rFonts w:ascii="Arial" w:hAnsi="Arial" w:cs="Arial"/>
                <w:spacing w:val="1"/>
                <w:w w:val="107"/>
              </w:rPr>
              <w:t>t</w:t>
            </w:r>
            <w:r w:rsidRPr="002A73B0">
              <w:rPr>
                <w:rFonts w:ascii="Arial" w:hAnsi="Arial" w:cs="Arial"/>
                <w:w w:val="107"/>
              </w:rPr>
              <w:t>e</w:t>
            </w:r>
            <w:r w:rsidRPr="002A73B0">
              <w:rPr>
                <w:rFonts w:ascii="Arial" w:hAnsi="Arial" w:cs="Arial"/>
                <w:spacing w:val="-3"/>
                <w:w w:val="107"/>
              </w:rPr>
              <w:t xml:space="preserve"> </w:t>
            </w:r>
            <w:r w:rsidRPr="002A73B0">
              <w:rPr>
                <w:rFonts w:ascii="Arial" w:hAnsi="Arial" w:cs="Arial"/>
              </w:rPr>
              <w:t>a</w:t>
            </w:r>
            <w:r w:rsidRPr="002A73B0">
              <w:rPr>
                <w:rFonts w:ascii="Arial" w:hAnsi="Arial" w:cs="Arial"/>
                <w:spacing w:val="13"/>
              </w:rPr>
              <w:t xml:space="preserve"> </w:t>
            </w:r>
            <w:r w:rsidRPr="002A73B0">
              <w:rPr>
                <w:rFonts w:ascii="Arial" w:hAnsi="Arial" w:cs="Arial"/>
                <w:spacing w:val="1"/>
              </w:rPr>
              <w:t>f</w:t>
            </w:r>
            <w:r w:rsidRPr="002A73B0">
              <w:rPr>
                <w:rFonts w:ascii="Arial" w:hAnsi="Arial" w:cs="Arial"/>
              </w:rPr>
              <w:t>ew</w:t>
            </w:r>
            <w:r w:rsidRPr="002A73B0">
              <w:rPr>
                <w:rFonts w:ascii="Arial" w:hAnsi="Arial" w:cs="Arial"/>
                <w:spacing w:val="-3"/>
              </w:rPr>
              <w:t xml:space="preserve"> </w:t>
            </w:r>
            <w:r w:rsidRPr="002A73B0">
              <w:rPr>
                <w:rFonts w:ascii="Arial" w:hAnsi="Arial" w:cs="Arial"/>
                <w:w w:val="99"/>
              </w:rPr>
              <w:t>se</w:t>
            </w:r>
            <w:r w:rsidRPr="002A73B0">
              <w:rPr>
                <w:rFonts w:ascii="Arial" w:hAnsi="Arial" w:cs="Arial"/>
                <w:spacing w:val="-1"/>
                <w:w w:val="110"/>
              </w:rPr>
              <w:t>n</w:t>
            </w:r>
            <w:r w:rsidRPr="002A73B0">
              <w:rPr>
                <w:rFonts w:ascii="Arial" w:hAnsi="Arial" w:cs="Arial"/>
                <w:spacing w:val="1"/>
                <w:w w:val="119"/>
              </w:rPr>
              <w:t>t</w:t>
            </w:r>
            <w:r w:rsidRPr="002A73B0">
              <w:rPr>
                <w:rFonts w:ascii="Arial" w:hAnsi="Arial" w:cs="Arial"/>
                <w:spacing w:val="1"/>
                <w:w w:val="99"/>
              </w:rPr>
              <w:t>e</w:t>
            </w:r>
            <w:r w:rsidRPr="002A73B0">
              <w:rPr>
                <w:rFonts w:ascii="Arial" w:hAnsi="Arial" w:cs="Arial"/>
                <w:spacing w:val="-1"/>
                <w:w w:val="110"/>
              </w:rPr>
              <w:t>n</w:t>
            </w:r>
            <w:r w:rsidRPr="002A73B0">
              <w:rPr>
                <w:rFonts w:ascii="Arial" w:hAnsi="Arial" w:cs="Arial"/>
                <w:w w:val="99"/>
              </w:rPr>
              <w:t>c</w:t>
            </w:r>
            <w:r w:rsidRPr="002A73B0">
              <w:rPr>
                <w:rFonts w:ascii="Arial" w:hAnsi="Arial" w:cs="Arial"/>
                <w:spacing w:val="1"/>
                <w:w w:val="99"/>
              </w:rPr>
              <w:t>e</w:t>
            </w:r>
            <w:r w:rsidRPr="002A73B0">
              <w:rPr>
                <w:rFonts w:ascii="Arial" w:hAnsi="Arial" w:cs="Arial"/>
                <w:w w:val="99"/>
              </w:rPr>
              <w:t xml:space="preserve">s </w:t>
            </w:r>
            <w:r w:rsidRPr="002A73B0">
              <w:rPr>
                <w:rFonts w:ascii="Arial" w:hAnsi="Arial" w:cs="Arial"/>
                <w:w w:val="109"/>
              </w:rPr>
              <w:t>r</w:t>
            </w:r>
            <w:r w:rsidRPr="002A73B0">
              <w:rPr>
                <w:rFonts w:ascii="Arial" w:hAnsi="Arial" w:cs="Arial"/>
                <w:spacing w:val="1"/>
                <w:w w:val="109"/>
              </w:rPr>
              <w:t>e</w:t>
            </w:r>
            <w:r w:rsidRPr="002A73B0">
              <w:rPr>
                <w:rFonts w:ascii="Arial" w:hAnsi="Arial" w:cs="Arial"/>
                <w:w w:val="109"/>
              </w:rPr>
              <w:t>g</w:t>
            </w:r>
            <w:r w:rsidRPr="002A73B0">
              <w:rPr>
                <w:rFonts w:ascii="Arial" w:hAnsi="Arial" w:cs="Arial"/>
                <w:spacing w:val="2"/>
                <w:w w:val="109"/>
              </w:rPr>
              <w:t>a</w:t>
            </w:r>
            <w:r w:rsidRPr="002A73B0">
              <w:rPr>
                <w:rFonts w:ascii="Arial" w:hAnsi="Arial" w:cs="Arial"/>
                <w:w w:val="109"/>
              </w:rPr>
              <w:t>r</w:t>
            </w:r>
            <w:r w:rsidRPr="002A73B0">
              <w:rPr>
                <w:rFonts w:ascii="Arial" w:hAnsi="Arial" w:cs="Arial"/>
                <w:spacing w:val="-1"/>
                <w:w w:val="109"/>
              </w:rPr>
              <w:t>d</w:t>
            </w:r>
            <w:r w:rsidRPr="002A73B0">
              <w:rPr>
                <w:rFonts w:ascii="Arial" w:hAnsi="Arial" w:cs="Arial"/>
                <w:w w:val="109"/>
              </w:rPr>
              <w:t>ing</w:t>
            </w:r>
            <w:r w:rsidRPr="002A73B0">
              <w:rPr>
                <w:rFonts w:ascii="Arial" w:hAnsi="Arial" w:cs="Arial"/>
                <w:spacing w:val="-2"/>
                <w:w w:val="109"/>
              </w:rPr>
              <w:t xml:space="preserve"> </w:t>
            </w:r>
            <w:r w:rsidRPr="002A73B0">
              <w:rPr>
                <w:rFonts w:ascii="Arial" w:hAnsi="Arial" w:cs="Arial"/>
                <w:spacing w:val="1"/>
              </w:rPr>
              <w:t>t</w:t>
            </w:r>
            <w:r w:rsidRPr="002A73B0">
              <w:rPr>
                <w:rFonts w:ascii="Arial" w:hAnsi="Arial" w:cs="Arial"/>
                <w:spacing w:val="-1"/>
              </w:rPr>
              <w:t>h</w:t>
            </w:r>
            <w:r w:rsidRPr="002A73B0">
              <w:rPr>
                <w:rFonts w:ascii="Arial" w:hAnsi="Arial" w:cs="Arial"/>
              </w:rPr>
              <w:t>e</w:t>
            </w:r>
            <w:r w:rsidRPr="002A73B0">
              <w:rPr>
                <w:rFonts w:ascii="Arial" w:hAnsi="Arial" w:cs="Arial"/>
                <w:spacing w:val="20"/>
              </w:rPr>
              <w:t xml:space="preserve"> </w:t>
            </w:r>
            <w:r w:rsidRPr="002A73B0">
              <w:rPr>
                <w:rFonts w:ascii="Arial" w:hAnsi="Arial" w:cs="Arial"/>
                <w:w w:val="107"/>
              </w:rPr>
              <w:t>i</w:t>
            </w:r>
            <w:r w:rsidRPr="002A73B0">
              <w:rPr>
                <w:rFonts w:ascii="Arial" w:hAnsi="Arial" w:cs="Arial"/>
                <w:spacing w:val="1"/>
                <w:w w:val="107"/>
              </w:rPr>
              <w:t>m</w:t>
            </w:r>
            <w:r w:rsidRPr="002A73B0">
              <w:rPr>
                <w:rFonts w:ascii="Arial" w:hAnsi="Arial" w:cs="Arial"/>
                <w:w w:val="107"/>
              </w:rPr>
              <w:t>p</w:t>
            </w:r>
            <w:r w:rsidRPr="002A73B0">
              <w:rPr>
                <w:rFonts w:ascii="Arial" w:hAnsi="Arial" w:cs="Arial"/>
                <w:spacing w:val="2"/>
                <w:w w:val="107"/>
              </w:rPr>
              <w:t>o</w:t>
            </w:r>
            <w:r w:rsidRPr="002A73B0">
              <w:rPr>
                <w:rFonts w:ascii="Arial" w:hAnsi="Arial" w:cs="Arial"/>
                <w:w w:val="107"/>
              </w:rPr>
              <w:t>r</w:t>
            </w:r>
            <w:r w:rsidRPr="002A73B0">
              <w:rPr>
                <w:rFonts w:ascii="Arial" w:hAnsi="Arial" w:cs="Arial"/>
                <w:spacing w:val="1"/>
                <w:w w:val="107"/>
              </w:rPr>
              <w:t>t</w:t>
            </w:r>
            <w:r w:rsidRPr="002A73B0">
              <w:rPr>
                <w:rFonts w:ascii="Arial" w:hAnsi="Arial" w:cs="Arial"/>
                <w:w w:val="107"/>
              </w:rPr>
              <w:t>an</w:t>
            </w:r>
            <w:r w:rsidRPr="002A73B0">
              <w:rPr>
                <w:rFonts w:ascii="Arial" w:hAnsi="Arial" w:cs="Arial"/>
                <w:spacing w:val="1"/>
                <w:w w:val="107"/>
              </w:rPr>
              <w:t>c</w:t>
            </w:r>
            <w:r w:rsidRPr="002A73B0">
              <w:rPr>
                <w:rFonts w:ascii="Arial" w:hAnsi="Arial" w:cs="Arial"/>
                <w:w w:val="107"/>
              </w:rPr>
              <w:t xml:space="preserve">e </w:t>
            </w:r>
            <w:r w:rsidRPr="002A73B0">
              <w:rPr>
                <w:rFonts w:ascii="Arial" w:hAnsi="Arial" w:cs="Arial"/>
              </w:rPr>
              <w:t xml:space="preserve">of </w:t>
            </w:r>
            <w:r w:rsidRPr="002A73B0">
              <w:rPr>
                <w:rFonts w:ascii="Arial" w:hAnsi="Arial" w:cs="Arial"/>
                <w:spacing w:val="1"/>
              </w:rPr>
              <w:t>t</w:t>
            </w:r>
            <w:r w:rsidRPr="002A73B0">
              <w:rPr>
                <w:rFonts w:ascii="Arial" w:hAnsi="Arial" w:cs="Arial"/>
                <w:spacing w:val="-1"/>
              </w:rPr>
              <w:t>h</w:t>
            </w:r>
            <w:r w:rsidRPr="002A73B0">
              <w:rPr>
                <w:rFonts w:ascii="Arial" w:hAnsi="Arial" w:cs="Arial"/>
              </w:rPr>
              <w:t>is</w:t>
            </w:r>
            <w:r w:rsidRPr="002A73B0">
              <w:rPr>
                <w:rFonts w:ascii="Arial" w:hAnsi="Arial" w:cs="Arial"/>
                <w:spacing w:val="19"/>
              </w:rPr>
              <w:t xml:space="preserve"> </w:t>
            </w:r>
            <w:r w:rsidRPr="002A73B0">
              <w:rPr>
                <w:rFonts w:ascii="Arial" w:hAnsi="Arial" w:cs="Arial"/>
                <w:spacing w:val="1"/>
                <w:w w:val="108"/>
              </w:rPr>
              <w:t>m</w:t>
            </w:r>
            <w:r w:rsidRPr="002A73B0">
              <w:rPr>
                <w:rFonts w:ascii="Arial" w:hAnsi="Arial" w:cs="Arial"/>
                <w:w w:val="108"/>
              </w:rPr>
              <w:t>anuscri</w:t>
            </w:r>
            <w:r w:rsidRPr="002A73B0">
              <w:rPr>
                <w:rFonts w:ascii="Arial" w:hAnsi="Arial" w:cs="Arial"/>
                <w:spacing w:val="-1"/>
                <w:w w:val="108"/>
              </w:rPr>
              <w:t>p</w:t>
            </w:r>
            <w:r w:rsidRPr="002A73B0">
              <w:rPr>
                <w:rFonts w:ascii="Arial" w:hAnsi="Arial" w:cs="Arial"/>
                <w:w w:val="108"/>
              </w:rPr>
              <w:t>t</w:t>
            </w:r>
            <w:r w:rsidRPr="002A73B0">
              <w:rPr>
                <w:rFonts w:ascii="Arial" w:hAnsi="Arial" w:cs="Arial"/>
                <w:spacing w:val="6"/>
                <w:w w:val="108"/>
              </w:rPr>
              <w:t xml:space="preserve"> </w:t>
            </w:r>
            <w:r w:rsidRPr="002A73B0">
              <w:rPr>
                <w:rFonts w:ascii="Arial" w:hAnsi="Arial" w:cs="Arial"/>
                <w:spacing w:val="1"/>
                <w:w w:val="108"/>
              </w:rPr>
              <w:t>f</w:t>
            </w:r>
            <w:r w:rsidRPr="002A73B0">
              <w:rPr>
                <w:rFonts w:ascii="Arial" w:hAnsi="Arial" w:cs="Arial"/>
                <w:w w:val="108"/>
              </w:rPr>
              <w:t>or</w:t>
            </w:r>
            <w:r w:rsidRPr="002A73B0">
              <w:rPr>
                <w:rFonts w:ascii="Arial" w:hAnsi="Arial" w:cs="Arial"/>
                <w:spacing w:val="-2"/>
                <w:w w:val="108"/>
              </w:rPr>
              <w:t xml:space="preserve"> </w:t>
            </w:r>
            <w:r w:rsidRPr="002A73B0">
              <w:rPr>
                <w:rFonts w:ascii="Arial" w:hAnsi="Arial" w:cs="Arial"/>
                <w:spacing w:val="1"/>
                <w:w w:val="119"/>
              </w:rPr>
              <w:t>t</w:t>
            </w:r>
            <w:r w:rsidRPr="002A73B0">
              <w:rPr>
                <w:rFonts w:ascii="Arial" w:hAnsi="Arial" w:cs="Arial"/>
                <w:spacing w:val="-1"/>
                <w:w w:val="110"/>
              </w:rPr>
              <w:t>h</w:t>
            </w:r>
            <w:r w:rsidRPr="002A73B0">
              <w:rPr>
                <w:rFonts w:ascii="Arial" w:hAnsi="Arial" w:cs="Arial"/>
                <w:w w:val="99"/>
              </w:rPr>
              <w:t xml:space="preserve">e </w:t>
            </w:r>
            <w:r w:rsidRPr="002A73B0">
              <w:rPr>
                <w:rFonts w:ascii="Arial" w:hAnsi="Arial" w:cs="Arial"/>
                <w:spacing w:val="-2"/>
              </w:rPr>
              <w:t>s</w:t>
            </w:r>
            <w:r w:rsidRPr="002A73B0">
              <w:rPr>
                <w:rFonts w:ascii="Arial" w:hAnsi="Arial" w:cs="Arial"/>
                <w:spacing w:val="1"/>
              </w:rPr>
              <w:t>c</w:t>
            </w:r>
            <w:r w:rsidRPr="002A73B0">
              <w:rPr>
                <w:rFonts w:ascii="Arial" w:hAnsi="Arial" w:cs="Arial"/>
              </w:rPr>
              <w:t>ie</w:t>
            </w:r>
            <w:r w:rsidRPr="002A73B0">
              <w:rPr>
                <w:rFonts w:ascii="Arial" w:hAnsi="Arial" w:cs="Arial"/>
                <w:spacing w:val="-1"/>
              </w:rPr>
              <w:t>n</w:t>
            </w:r>
            <w:r w:rsidRPr="002A73B0">
              <w:rPr>
                <w:rFonts w:ascii="Arial" w:hAnsi="Arial" w:cs="Arial"/>
                <w:spacing w:val="1"/>
              </w:rPr>
              <w:t>t</w:t>
            </w:r>
            <w:r w:rsidRPr="002A73B0">
              <w:rPr>
                <w:rFonts w:ascii="Arial" w:hAnsi="Arial" w:cs="Arial"/>
              </w:rPr>
              <w:t>i</w:t>
            </w:r>
            <w:r w:rsidRPr="002A73B0">
              <w:rPr>
                <w:rFonts w:ascii="Arial" w:hAnsi="Arial" w:cs="Arial"/>
                <w:spacing w:val="1"/>
              </w:rPr>
              <w:t>f</w:t>
            </w:r>
            <w:r w:rsidRPr="002A73B0">
              <w:rPr>
                <w:rFonts w:ascii="Arial" w:hAnsi="Arial" w:cs="Arial"/>
                <w:spacing w:val="-1"/>
              </w:rPr>
              <w:t>i</w:t>
            </w:r>
            <w:r w:rsidRPr="002A73B0">
              <w:rPr>
                <w:rFonts w:ascii="Arial" w:hAnsi="Arial" w:cs="Arial"/>
              </w:rPr>
              <w:t>c</w:t>
            </w:r>
            <w:r w:rsidRPr="002A73B0">
              <w:rPr>
                <w:rFonts w:ascii="Arial" w:hAnsi="Arial" w:cs="Arial"/>
                <w:spacing w:val="16"/>
              </w:rPr>
              <w:t xml:space="preserve"> </w:t>
            </w:r>
            <w:r w:rsidRPr="002A73B0">
              <w:rPr>
                <w:rFonts w:ascii="Arial" w:hAnsi="Arial" w:cs="Arial"/>
                <w:spacing w:val="1"/>
              </w:rPr>
              <w:t>c</w:t>
            </w:r>
            <w:r w:rsidRPr="002A73B0">
              <w:rPr>
                <w:rFonts w:ascii="Arial" w:hAnsi="Arial" w:cs="Arial"/>
              </w:rPr>
              <w:t>o</w:t>
            </w:r>
            <w:r w:rsidRPr="002A73B0">
              <w:rPr>
                <w:rFonts w:ascii="Arial" w:hAnsi="Arial" w:cs="Arial"/>
                <w:spacing w:val="1"/>
              </w:rPr>
              <w:t>m</w:t>
            </w:r>
            <w:r w:rsidRPr="002A73B0">
              <w:rPr>
                <w:rFonts w:ascii="Arial" w:hAnsi="Arial" w:cs="Arial"/>
                <w:spacing w:val="3"/>
              </w:rPr>
              <w:t>m</w:t>
            </w:r>
            <w:r w:rsidRPr="002A73B0">
              <w:rPr>
                <w:rFonts w:ascii="Arial" w:hAnsi="Arial" w:cs="Arial"/>
                <w:spacing w:val="-1"/>
              </w:rPr>
              <w:t>un</w:t>
            </w:r>
            <w:r w:rsidRPr="002A73B0">
              <w:rPr>
                <w:rFonts w:ascii="Arial" w:hAnsi="Arial" w:cs="Arial"/>
              </w:rPr>
              <w:t>i</w:t>
            </w:r>
            <w:r w:rsidRPr="002A73B0">
              <w:rPr>
                <w:rFonts w:ascii="Arial" w:hAnsi="Arial" w:cs="Arial"/>
                <w:spacing w:val="1"/>
              </w:rPr>
              <w:t>t</w:t>
            </w:r>
            <w:r w:rsidRPr="002A73B0">
              <w:rPr>
                <w:rFonts w:ascii="Arial" w:hAnsi="Arial" w:cs="Arial"/>
              </w:rPr>
              <w:t>y.</w:t>
            </w:r>
            <w:r w:rsidRPr="002A73B0">
              <w:rPr>
                <w:rFonts w:ascii="Arial" w:hAnsi="Arial" w:cs="Arial"/>
                <w:spacing w:val="47"/>
              </w:rPr>
              <w:t xml:space="preserve"> </w:t>
            </w:r>
            <w:r w:rsidRPr="002A73B0">
              <w:rPr>
                <w:rFonts w:ascii="Arial" w:hAnsi="Arial" w:cs="Arial"/>
              </w:rPr>
              <w:t xml:space="preserve">A </w:t>
            </w:r>
            <w:r w:rsidRPr="002A73B0">
              <w:rPr>
                <w:rFonts w:ascii="Arial" w:hAnsi="Arial" w:cs="Arial"/>
                <w:spacing w:val="1"/>
              </w:rPr>
              <w:t>m</w:t>
            </w:r>
            <w:r w:rsidRPr="002A73B0">
              <w:rPr>
                <w:rFonts w:ascii="Arial" w:hAnsi="Arial" w:cs="Arial"/>
              </w:rPr>
              <w:t>i</w:t>
            </w:r>
            <w:r w:rsidRPr="002A73B0">
              <w:rPr>
                <w:rFonts w:ascii="Arial" w:hAnsi="Arial" w:cs="Arial"/>
                <w:spacing w:val="-1"/>
              </w:rPr>
              <w:t>n</w:t>
            </w:r>
            <w:r w:rsidRPr="002A73B0">
              <w:rPr>
                <w:rFonts w:ascii="Arial" w:hAnsi="Arial" w:cs="Arial"/>
              </w:rPr>
              <w:t>i</w:t>
            </w:r>
            <w:r w:rsidRPr="002A73B0">
              <w:rPr>
                <w:rFonts w:ascii="Arial" w:hAnsi="Arial" w:cs="Arial"/>
                <w:spacing w:val="3"/>
              </w:rPr>
              <w:t>m</w:t>
            </w:r>
            <w:r w:rsidRPr="002A73B0">
              <w:rPr>
                <w:rFonts w:ascii="Arial" w:hAnsi="Arial" w:cs="Arial"/>
                <w:spacing w:val="-1"/>
              </w:rPr>
              <w:t>u</w:t>
            </w:r>
            <w:r w:rsidRPr="002A73B0">
              <w:rPr>
                <w:rFonts w:ascii="Arial" w:hAnsi="Arial" w:cs="Arial"/>
              </w:rPr>
              <w:t>m</w:t>
            </w:r>
            <w:r w:rsidRPr="002A73B0">
              <w:rPr>
                <w:rFonts w:ascii="Arial" w:hAnsi="Arial" w:cs="Arial"/>
                <w:spacing w:val="48"/>
              </w:rPr>
              <w:t xml:space="preserve"> </w:t>
            </w:r>
            <w:r w:rsidRPr="002A73B0">
              <w:rPr>
                <w:rFonts w:ascii="Arial" w:hAnsi="Arial" w:cs="Arial"/>
                <w:spacing w:val="2"/>
              </w:rPr>
              <w:t>o</w:t>
            </w:r>
            <w:r w:rsidRPr="002A73B0">
              <w:rPr>
                <w:rFonts w:ascii="Arial" w:hAnsi="Arial" w:cs="Arial"/>
              </w:rPr>
              <w:t>f</w:t>
            </w:r>
            <w:r w:rsidRPr="002A73B0">
              <w:rPr>
                <w:rFonts w:ascii="Arial" w:hAnsi="Arial" w:cs="Arial"/>
                <w:spacing w:val="-3"/>
              </w:rPr>
              <w:t xml:space="preserve"> </w:t>
            </w:r>
            <w:r w:rsidRPr="002A73B0">
              <w:rPr>
                <w:rFonts w:ascii="Arial" w:hAnsi="Arial" w:cs="Arial"/>
              </w:rPr>
              <w:t>3-4</w:t>
            </w:r>
            <w:r w:rsidRPr="002A73B0">
              <w:rPr>
                <w:rFonts w:ascii="Arial" w:hAnsi="Arial" w:cs="Arial"/>
                <w:spacing w:val="-3"/>
              </w:rPr>
              <w:t xml:space="preserve"> </w:t>
            </w:r>
            <w:r w:rsidRPr="002A73B0">
              <w:rPr>
                <w:rFonts w:ascii="Arial" w:hAnsi="Arial" w:cs="Arial"/>
              </w:rPr>
              <w:t>se</w:t>
            </w:r>
            <w:r w:rsidRPr="002A73B0">
              <w:rPr>
                <w:rFonts w:ascii="Arial" w:hAnsi="Arial" w:cs="Arial"/>
                <w:spacing w:val="-1"/>
              </w:rPr>
              <w:t>n</w:t>
            </w:r>
            <w:r w:rsidRPr="002A73B0">
              <w:rPr>
                <w:rFonts w:ascii="Arial" w:hAnsi="Arial" w:cs="Arial"/>
                <w:spacing w:val="1"/>
              </w:rPr>
              <w:t>te</w:t>
            </w:r>
            <w:r w:rsidRPr="002A73B0">
              <w:rPr>
                <w:rFonts w:ascii="Arial" w:hAnsi="Arial" w:cs="Arial"/>
                <w:spacing w:val="-1"/>
              </w:rPr>
              <w:t>n</w:t>
            </w:r>
            <w:r w:rsidRPr="002A73B0">
              <w:rPr>
                <w:rFonts w:ascii="Arial" w:hAnsi="Arial" w:cs="Arial"/>
              </w:rPr>
              <w:t>c</w:t>
            </w:r>
            <w:r w:rsidRPr="002A73B0">
              <w:rPr>
                <w:rFonts w:ascii="Arial" w:hAnsi="Arial" w:cs="Arial"/>
                <w:spacing w:val="1"/>
              </w:rPr>
              <w:t>e</w:t>
            </w:r>
            <w:r w:rsidRPr="002A73B0">
              <w:rPr>
                <w:rFonts w:ascii="Arial" w:hAnsi="Arial" w:cs="Arial"/>
              </w:rPr>
              <w:t>s</w:t>
            </w:r>
            <w:r w:rsidRPr="002A73B0">
              <w:rPr>
                <w:rFonts w:ascii="Arial" w:hAnsi="Arial" w:cs="Arial"/>
                <w:spacing w:val="23"/>
              </w:rPr>
              <w:t xml:space="preserve"> </w:t>
            </w:r>
            <w:r w:rsidRPr="002A73B0">
              <w:rPr>
                <w:rFonts w:ascii="Arial" w:hAnsi="Arial" w:cs="Arial"/>
                <w:spacing w:val="3"/>
                <w:w w:val="106"/>
              </w:rPr>
              <w:t>m</w:t>
            </w:r>
            <w:r w:rsidRPr="002A73B0">
              <w:rPr>
                <w:rFonts w:ascii="Arial" w:hAnsi="Arial" w:cs="Arial"/>
                <w:w w:val="112"/>
              </w:rPr>
              <w:t>a</w:t>
            </w:r>
            <w:r w:rsidRPr="002A73B0">
              <w:rPr>
                <w:rFonts w:ascii="Arial" w:hAnsi="Arial" w:cs="Arial"/>
                <w:w w:val="99"/>
              </w:rPr>
              <w:t xml:space="preserve">y </w:t>
            </w:r>
            <w:r w:rsidRPr="002A73B0">
              <w:rPr>
                <w:rFonts w:ascii="Arial" w:hAnsi="Arial" w:cs="Arial"/>
                <w:spacing w:val="-1"/>
              </w:rPr>
              <w:t>b</w:t>
            </w:r>
            <w:r w:rsidRPr="002A73B0">
              <w:rPr>
                <w:rFonts w:ascii="Arial" w:hAnsi="Arial" w:cs="Arial"/>
              </w:rPr>
              <w:t>e</w:t>
            </w:r>
            <w:r w:rsidRPr="002A73B0">
              <w:rPr>
                <w:rFonts w:ascii="Arial" w:hAnsi="Arial" w:cs="Arial"/>
                <w:spacing w:val="10"/>
              </w:rPr>
              <w:t xml:space="preserve"> </w:t>
            </w:r>
            <w:r w:rsidRPr="002A73B0">
              <w:rPr>
                <w:rFonts w:ascii="Arial" w:hAnsi="Arial" w:cs="Arial"/>
                <w:spacing w:val="1"/>
                <w:w w:val="109"/>
              </w:rPr>
              <w:t>r</w:t>
            </w:r>
            <w:r w:rsidRPr="002A73B0">
              <w:rPr>
                <w:rFonts w:ascii="Arial" w:hAnsi="Arial" w:cs="Arial"/>
                <w:w w:val="109"/>
              </w:rPr>
              <w:t>e</w:t>
            </w:r>
            <w:r w:rsidRPr="002A73B0">
              <w:rPr>
                <w:rFonts w:ascii="Arial" w:hAnsi="Arial" w:cs="Arial"/>
                <w:spacing w:val="-1"/>
                <w:w w:val="109"/>
              </w:rPr>
              <w:t>qu</w:t>
            </w:r>
            <w:r w:rsidRPr="002A73B0">
              <w:rPr>
                <w:rFonts w:ascii="Arial" w:hAnsi="Arial" w:cs="Arial"/>
                <w:w w:val="109"/>
              </w:rPr>
              <w:t>i</w:t>
            </w:r>
            <w:r w:rsidRPr="002A73B0">
              <w:rPr>
                <w:rFonts w:ascii="Arial" w:hAnsi="Arial" w:cs="Arial"/>
                <w:spacing w:val="1"/>
                <w:w w:val="109"/>
              </w:rPr>
              <w:t>r</w:t>
            </w:r>
            <w:r w:rsidRPr="002A73B0">
              <w:rPr>
                <w:rFonts w:ascii="Arial" w:hAnsi="Arial" w:cs="Arial"/>
                <w:w w:val="109"/>
              </w:rPr>
              <w:t>ed</w:t>
            </w:r>
            <w:r w:rsidRPr="002A73B0">
              <w:rPr>
                <w:rFonts w:ascii="Arial" w:hAnsi="Arial" w:cs="Arial"/>
                <w:spacing w:val="7"/>
                <w:w w:val="109"/>
              </w:rPr>
              <w:t xml:space="preserve"> </w:t>
            </w:r>
            <w:r w:rsidRPr="002A73B0">
              <w:rPr>
                <w:rFonts w:ascii="Arial" w:hAnsi="Arial" w:cs="Arial"/>
                <w:w w:val="109"/>
              </w:rPr>
              <w:t>f</w:t>
            </w:r>
            <w:r w:rsidRPr="002A73B0">
              <w:rPr>
                <w:rFonts w:ascii="Arial" w:hAnsi="Arial" w:cs="Arial"/>
                <w:spacing w:val="2"/>
                <w:w w:val="109"/>
              </w:rPr>
              <w:t>o</w:t>
            </w:r>
            <w:r w:rsidRPr="002A73B0">
              <w:rPr>
                <w:rFonts w:ascii="Arial" w:hAnsi="Arial" w:cs="Arial"/>
                <w:w w:val="109"/>
              </w:rPr>
              <w:t>r</w:t>
            </w:r>
            <w:r w:rsidRPr="002A73B0">
              <w:rPr>
                <w:rFonts w:ascii="Arial" w:hAnsi="Arial" w:cs="Arial"/>
                <w:spacing w:val="-6"/>
                <w:w w:val="109"/>
              </w:rPr>
              <w:t xml:space="preserve"> </w:t>
            </w:r>
            <w:r w:rsidRPr="002A73B0">
              <w:rPr>
                <w:rFonts w:ascii="Arial" w:hAnsi="Arial" w:cs="Arial"/>
                <w:spacing w:val="1"/>
              </w:rPr>
              <w:t>t</w:t>
            </w:r>
            <w:r w:rsidRPr="002A73B0">
              <w:rPr>
                <w:rFonts w:ascii="Arial" w:hAnsi="Arial" w:cs="Arial"/>
                <w:spacing w:val="-1"/>
              </w:rPr>
              <w:t>h</w:t>
            </w:r>
            <w:r w:rsidRPr="002A73B0">
              <w:rPr>
                <w:rFonts w:ascii="Arial" w:hAnsi="Arial" w:cs="Arial"/>
              </w:rPr>
              <w:t>is</w:t>
            </w:r>
            <w:r w:rsidRPr="002A73B0">
              <w:rPr>
                <w:rFonts w:ascii="Arial" w:hAnsi="Arial" w:cs="Arial"/>
                <w:spacing w:val="19"/>
              </w:rPr>
              <w:t xml:space="preserve"> </w:t>
            </w:r>
            <w:r w:rsidRPr="002A73B0">
              <w:rPr>
                <w:rFonts w:ascii="Arial" w:hAnsi="Arial" w:cs="Arial"/>
                <w:spacing w:val="-1"/>
                <w:w w:val="110"/>
              </w:rPr>
              <w:t>p</w:t>
            </w:r>
            <w:r w:rsidRPr="002A73B0">
              <w:rPr>
                <w:rFonts w:ascii="Arial" w:hAnsi="Arial" w:cs="Arial"/>
                <w:spacing w:val="2"/>
                <w:w w:val="112"/>
              </w:rPr>
              <w:t>a</w:t>
            </w:r>
            <w:r w:rsidRPr="002A73B0">
              <w:rPr>
                <w:rFonts w:ascii="Arial" w:hAnsi="Arial" w:cs="Arial"/>
                <w:w w:val="132"/>
              </w:rPr>
              <w:t>r</w:t>
            </w:r>
            <w:r w:rsidRPr="002A73B0">
              <w:rPr>
                <w:rFonts w:ascii="Arial" w:hAnsi="Arial" w:cs="Arial"/>
                <w:w w:val="119"/>
              </w:rPr>
              <w:t>t</w:t>
            </w:r>
            <w:r w:rsidRPr="002A73B0">
              <w:rPr>
                <w:rFonts w:ascii="Arial" w:hAnsi="Arial" w:cs="Arial"/>
                <w:w w:val="99"/>
              </w:rPr>
              <w:t>.</w:t>
            </w:r>
          </w:p>
        </w:tc>
        <w:tc>
          <w:tcPr>
            <w:tcW w:w="5830" w:type="dxa"/>
            <w:gridSpan w:val="4"/>
            <w:tcBorders>
              <w:top w:val="single" w:sz="5" w:space="0" w:color="000000"/>
              <w:left w:val="single" w:sz="5" w:space="0" w:color="000000"/>
              <w:bottom w:val="single" w:sz="5" w:space="0" w:color="000000"/>
              <w:right w:val="single" w:sz="5" w:space="0" w:color="000000"/>
            </w:tcBorders>
          </w:tcPr>
          <w:p w14:paraId="7DCD6C72" w14:textId="77777777" w:rsidR="00B03D53" w:rsidRPr="002A73B0" w:rsidRDefault="00CC68C2">
            <w:pPr>
              <w:spacing w:line="220" w:lineRule="exact"/>
              <w:ind w:left="102"/>
              <w:rPr>
                <w:rFonts w:ascii="Arial" w:hAnsi="Arial" w:cs="Arial"/>
              </w:rPr>
            </w:pPr>
            <w:r w:rsidRPr="002A73B0">
              <w:rPr>
                <w:rFonts w:ascii="Arial" w:hAnsi="Arial" w:cs="Arial"/>
                <w:color w:val="3333CC"/>
                <w:spacing w:val="-1"/>
              </w:rPr>
              <w:t>Th</w:t>
            </w:r>
            <w:r w:rsidRPr="002A73B0">
              <w:rPr>
                <w:rFonts w:ascii="Arial" w:hAnsi="Arial" w:cs="Arial"/>
                <w:color w:val="3333CC"/>
                <w:spacing w:val="3"/>
              </w:rPr>
              <w:t>i</w:t>
            </w:r>
            <w:r w:rsidRPr="002A73B0">
              <w:rPr>
                <w:rFonts w:ascii="Arial" w:hAnsi="Arial" w:cs="Arial"/>
                <w:color w:val="3333CC"/>
              </w:rPr>
              <w:t>s</w:t>
            </w:r>
            <w:r w:rsidRPr="002A73B0">
              <w:rPr>
                <w:rFonts w:ascii="Arial" w:hAnsi="Arial" w:cs="Arial"/>
                <w:color w:val="3333CC"/>
                <w:spacing w:val="18"/>
              </w:rPr>
              <w:t xml:space="preserve"> </w:t>
            </w:r>
            <w:r w:rsidRPr="002A73B0">
              <w:rPr>
                <w:rFonts w:ascii="Arial" w:hAnsi="Arial" w:cs="Arial"/>
                <w:color w:val="3333CC"/>
              </w:rPr>
              <w:t>is</w:t>
            </w:r>
            <w:r w:rsidRPr="002A73B0">
              <w:rPr>
                <w:rFonts w:ascii="Arial" w:hAnsi="Arial" w:cs="Arial"/>
                <w:color w:val="3333CC"/>
                <w:spacing w:val="-1"/>
              </w:rPr>
              <w:t xml:space="preserve"> </w:t>
            </w:r>
            <w:r w:rsidRPr="002A73B0">
              <w:rPr>
                <w:rFonts w:ascii="Arial" w:hAnsi="Arial" w:cs="Arial"/>
                <w:color w:val="3333CC"/>
                <w:spacing w:val="2"/>
              </w:rPr>
              <w:t>a</w:t>
            </w:r>
            <w:r w:rsidRPr="002A73B0">
              <w:rPr>
                <w:rFonts w:ascii="Arial" w:hAnsi="Arial" w:cs="Arial"/>
                <w:color w:val="3333CC"/>
              </w:rPr>
              <w:t>n</w:t>
            </w:r>
            <w:r w:rsidRPr="002A73B0">
              <w:rPr>
                <w:rFonts w:ascii="Arial" w:hAnsi="Arial" w:cs="Arial"/>
                <w:color w:val="3333CC"/>
                <w:spacing w:val="20"/>
              </w:rPr>
              <w:t xml:space="preserve"> </w:t>
            </w:r>
            <w:r w:rsidRPr="002A73B0">
              <w:rPr>
                <w:rFonts w:ascii="Arial" w:hAnsi="Arial" w:cs="Arial"/>
                <w:color w:val="3333CC"/>
                <w:w w:val="106"/>
              </w:rPr>
              <w:t>i</w:t>
            </w:r>
            <w:r w:rsidRPr="002A73B0">
              <w:rPr>
                <w:rFonts w:ascii="Arial" w:hAnsi="Arial" w:cs="Arial"/>
                <w:color w:val="3333CC"/>
                <w:spacing w:val="-1"/>
                <w:w w:val="106"/>
              </w:rPr>
              <w:t>n</w:t>
            </w:r>
            <w:r w:rsidRPr="002A73B0">
              <w:rPr>
                <w:rFonts w:ascii="Arial" w:hAnsi="Arial" w:cs="Arial"/>
                <w:color w:val="3333CC"/>
                <w:spacing w:val="1"/>
                <w:w w:val="106"/>
              </w:rPr>
              <w:t>te</w:t>
            </w:r>
            <w:r w:rsidRPr="002A73B0">
              <w:rPr>
                <w:rFonts w:ascii="Arial" w:hAnsi="Arial" w:cs="Arial"/>
                <w:color w:val="3333CC"/>
                <w:w w:val="106"/>
              </w:rPr>
              <w:t>rest</w:t>
            </w:r>
            <w:r w:rsidRPr="002A73B0">
              <w:rPr>
                <w:rFonts w:ascii="Arial" w:hAnsi="Arial" w:cs="Arial"/>
                <w:color w:val="3333CC"/>
                <w:spacing w:val="3"/>
                <w:w w:val="106"/>
              </w:rPr>
              <w:t>i</w:t>
            </w:r>
            <w:r w:rsidRPr="002A73B0">
              <w:rPr>
                <w:rFonts w:ascii="Arial" w:hAnsi="Arial" w:cs="Arial"/>
                <w:color w:val="3333CC"/>
                <w:spacing w:val="-1"/>
                <w:w w:val="106"/>
              </w:rPr>
              <w:t>n</w:t>
            </w:r>
            <w:r w:rsidRPr="002A73B0">
              <w:rPr>
                <w:rFonts w:ascii="Arial" w:hAnsi="Arial" w:cs="Arial"/>
                <w:color w:val="3333CC"/>
                <w:w w:val="106"/>
              </w:rPr>
              <w:t>g</w:t>
            </w:r>
            <w:r w:rsidRPr="002A73B0">
              <w:rPr>
                <w:rFonts w:ascii="Arial" w:hAnsi="Arial" w:cs="Arial"/>
                <w:color w:val="3333CC"/>
                <w:spacing w:val="6"/>
                <w:w w:val="106"/>
              </w:rPr>
              <w:t xml:space="preserve"> </w:t>
            </w:r>
            <w:r w:rsidRPr="002A73B0">
              <w:rPr>
                <w:rFonts w:ascii="Arial" w:hAnsi="Arial" w:cs="Arial"/>
                <w:color w:val="3333CC"/>
                <w:spacing w:val="1"/>
                <w:w w:val="132"/>
              </w:rPr>
              <w:t>r</w:t>
            </w:r>
            <w:r w:rsidRPr="002A73B0">
              <w:rPr>
                <w:rFonts w:ascii="Arial" w:hAnsi="Arial" w:cs="Arial"/>
                <w:color w:val="3333CC"/>
                <w:w w:val="99"/>
              </w:rPr>
              <w:t>evi</w:t>
            </w:r>
            <w:r w:rsidRPr="002A73B0">
              <w:rPr>
                <w:rFonts w:ascii="Arial" w:hAnsi="Arial" w:cs="Arial"/>
                <w:color w:val="3333CC"/>
                <w:spacing w:val="1"/>
                <w:w w:val="99"/>
              </w:rPr>
              <w:t>e</w:t>
            </w:r>
            <w:r w:rsidRPr="002A73B0">
              <w:rPr>
                <w:rFonts w:ascii="Arial" w:hAnsi="Arial" w:cs="Arial"/>
                <w:color w:val="3333CC"/>
                <w:w w:val="99"/>
              </w:rPr>
              <w:t>w</w:t>
            </w:r>
            <w:r w:rsidRPr="002A73B0">
              <w:rPr>
                <w:rFonts w:ascii="Arial" w:hAnsi="Arial" w:cs="Arial"/>
                <w:color w:val="3333CC"/>
              </w:rPr>
              <w:t xml:space="preserve"> </w:t>
            </w:r>
            <w:r w:rsidRPr="002A73B0">
              <w:rPr>
                <w:rFonts w:ascii="Arial" w:hAnsi="Arial" w:cs="Arial"/>
                <w:color w:val="3333CC"/>
                <w:spacing w:val="2"/>
                <w:w w:val="107"/>
              </w:rPr>
              <w:t>a</w:t>
            </w:r>
            <w:r w:rsidRPr="002A73B0">
              <w:rPr>
                <w:rFonts w:ascii="Arial" w:hAnsi="Arial" w:cs="Arial"/>
                <w:color w:val="3333CC"/>
                <w:w w:val="107"/>
              </w:rPr>
              <w:t>r</w:t>
            </w:r>
            <w:r w:rsidRPr="002A73B0">
              <w:rPr>
                <w:rFonts w:ascii="Arial" w:hAnsi="Arial" w:cs="Arial"/>
                <w:color w:val="3333CC"/>
                <w:spacing w:val="1"/>
                <w:w w:val="107"/>
              </w:rPr>
              <w:t>t</w:t>
            </w:r>
            <w:r w:rsidRPr="002A73B0">
              <w:rPr>
                <w:rFonts w:ascii="Arial" w:hAnsi="Arial" w:cs="Arial"/>
                <w:color w:val="3333CC"/>
                <w:spacing w:val="-1"/>
                <w:w w:val="107"/>
              </w:rPr>
              <w:t>i</w:t>
            </w:r>
            <w:r w:rsidRPr="002A73B0">
              <w:rPr>
                <w:rFonts w:ascii="Arial" w:hAnsi="Arial" w:cs="Arial"/>
                <w:color w:val="3333CC"/>
                <w:spacing w:val="1"/>
                <w:w w:val="107"/>
              </w:rPr>
              <w:t>c</w:t>
            </w:r>
            <w:r w:rsidRPr="002A73B0">
              <w:rPr>
                <w:rFonts w:ascii="Arial" w:hAnsi="Arial" w:cs="Arial"/>
                <w:color w:val="3333CC"/>
                <w:spacing w:val="-1"/>
                <w:w w:val="107"/>
              </w:rPr>
              <w:t>l</w:t>
            </w:r>
            <w:r w:rsidRPr="002A73B0">
              <w:rPr>
                <w:rFonts w:ascii="Arial" w:hAnsi="Arial" w:cs="Arial"/>
                <w:color w:val="3333CC"/>
                <w:w w:val="107"/>
              </w:rPr>
              <w:t>e</w:t>
            </w:r>
            <w:r w:rsidRPr="002A73B0">
              <w:rPr>
                <w:rFonts w:ascii="Arial" w:hAnsi="Arial" w:cs="Arial"/>
                <w:color w:val="3333CC"/>
                <w:spacing w:val="2"/>
                <w:w w:val="107"/>
              </w:rPr>
              <w:t xml:space="preserve"> </w:t>
            </w:r>
            <w:r w:rsidRPr="002A73B0">
              <w:rPr>
                <w:rFonts w:ascii="Arial" w:hAnsi="Arial" w:cs="Arial"/>
                <w:color w:val="3333CC"/>
                <w:spacing w:val="2"/>
              </w:rPr>
              <w:t>a</w:t>
            </w:r>
            <w:r w:rsidRPr="002A73B0">
              <w:rPr>
                <w:rFonts w:ascii="Arial" w:hAnsi="Arial" w:cs="Arial"/>
                <w:color w:val="3333CC"/>
                <w:spacing w:val="-1"/>
              </w:rPr>
              <w:t>n</w:t>
            </w:r>
            <w:r w:rsidRPr="002A73B0">
              <w:rPr>
                <w:rFonts w:ascii="Arial" w:hAnsi="Arial" w:cs="Arial"/>
                <w:color w:val="3333CC"/>
              </w:rPr>
              <w:t>d</w:t>
            </w:r>
            <w:r w:rsidRPr="002A73B0">
              <w:rPr>
                <w:rFonts w:ascii="Arial" w:hAnsi="Arial" w:cs="Arial"/>
                <w:color w:val="3333CC"/>
                <w:spacing w:val="32"/>
              </w:rPr>
              <w:t xml:space="preserve"> </w:t>
            </w:r>
            <w:r w:rsidRPr="002A73B0">
              <w:rPr>
                <w:rFonts w:ascii="Arial" w:hAnsi="Arial" w:cs="Arial"/>
                <w:color w:val="3333CC"/>
              </w:rPr>
              <w:t>easy</w:t>
            </w:r>
            <w:r w:rsidRPr="002A73B0">
              <w:rPr>
                <w:rFonts w:ascii="Arial" w:hAnsi="Arial" w:cs="Arial"/>
                <w:color w:val="3333CC"/>
                <w:spacing w:val="10"/>
              </w:rPr>
              <w:t xml:space="preserve"> </w:t>
            </w:r>
            <w:r w:rsidRPr="002A73B0">
              <w:rPr>
                <w:rFonts w:ascii="Arial" w:hAnsi="Arial" w:cs="Arial"/>
                <w:color w:val="3333CC"/>
                <w:spacing w:val="1"/>
              </w:rPr>
              <w:t>t</w:t>
            </w:r>
            <w:r w:rsidRPr="002A73B0">
              <w:rPr>
                <w:rFonts w:ascii="Arial" w:hAnsi="Arial" w:cs="Arial"/>
                <w:color w:val="3333CC"/>
              </w:rPr>
              <w:t>o</w:t>
            </w:r>
            <w:r w:rsidRPr="002A73B0">
              <w:rPr>
                <w:rFonts w:ascii="Arial" w:hAnsi="Arial" w:cs="Arial"/>
                <w:color w:val="3333CC"/>
                <w:spacing w:val="10"/>
              </w:rPr>
              <w:t xml:space="preserve"> </w:t>
            </w:r>
            <w:r w:rsidRPr="002A73B0">
              <w:rPr>
                <w:rFonts w:ascii="Arial" w:hAnsi="Arial" w:cs="Arial"/>
                <w:color w:val="3333CC"/>
                <w:spacing w:val="1"/>
                <w:w w:val="110"/>
              </w:rPr>
              <w:t>r</w:t>
            </w:r>
            <w:r w:rsidRPr="002A73B0">
              <w:rPr>
                <w:rFonts w:ascii="Arial" w:hAnsi="Arial" w:cs="Arial"/>
                <w:color w:val="3333CC"/>
                <w:spacing w:val="-3"/>
                <w:w w:val="110"/>
              </w:rPr>
              <w:t>e</w:t>
            </w:r>
            <w:r w:rsidRPr="002A73B0">
              <w:rPr>
                <w:rFonts w:ascii="Arial" w:hAnsi="Arial" w:cs="Arial"/>
                <w:color w:val="3333CC"/>
                <w:spacing w:val="2"/>
                <w:w w:val="110"/>
              </w:rPr>
              <w:t>a</w:t>
            </w:r>
            <w:r w:rsidRPr="002A73B0">
              <w:rPr>
                <w:rFonts w:ascii="Arial" w:hAnsi="Arial" w:cs="Arial"/>
                <w:color w:val="3333CC"/>
                <w:spacing w:val="-1"/>
                <w:w w:val="110"/>
              </w:rPr>
              <w:t>d</w:t>
            </w:r>
            <w:r w:rsidRPr="002A73B0">
              <w:rPr>
                <w:rFonts w:ascii="Arial" w:hAnsi="Arial" w:cs="Arial"/>
                <w:color w:val="3333CC"/>
                <w:w w:val="110"/>
              </w:rPr>
              <w:t>.</w:t>
            </w:r>
            <w:r w:rsidRPr="002A73B0">
              <w:rPr>
                <w:rFonts w:ascii="Arial" w:hAnsi="Arial" w:cs="Arial"/>
                <w:color w:val="3333CC"/>
                <w:spacing w:val="48"/>
                <w:w w:val="110"/>
              </w:rPr>
              <w:t xml:space="preserve"> </w:t>
            </w:r>
            <w:r w:rsidRPr="002A73B0">
              <w:rPr>
                <w:rFonts w:ascii="Arial" w:hAnsi="Arial" w:cs="Arial"/>
                <w:color w:val="3333CC"/>
                <w:spacing w:val="-1"/>
                <w:w w:val="108"/>
              </w:rPr>
              <w:t>T</w:t>
            </w:r>
            <w:r w:rsidRPr="002A73B0">
              <w:rPr>
                <w:rFonts w:ascii="Arial" w:hAnsi="Arial" w:cs="Arial"/>
                <w:color w:val="3333CC"/>
                <w:spacing w:val="-1"/>
                <w:w w:val="110"/>
              </w:rPr>
              <w:t>h</w:t>
            </w:r>
            <w:r w:rsidRPr="002A73B0">
              <w:rPr>
                <w:rFonts w:ascii="Arial" w:hAnsi="Arial" w:cs="Arial"/>
                <w:color w:val="3333CC"/>
                <w:w w:val="99"/>
              </w:rPr>
              <w:t>e</w:t>
            </w:r>
          </w:p>
          <w:p w14:paraId="4CC64900" w14:textId="77777777" w:rsidR="00B03D53" w:rsidRPr="002A73B0" w:rsidRDefault="00CC68C2">
            <w:pPr>
              <w:ind w:left="102" w:right="74"/>
              <w:rPr>
                <w:rFonts w:ascii="Arial" w:hAnsi="Arial" w:cs="Arial"/>
              </w:rPr>
            </w:pPr>
            <w:r w:rsidRPr="002A73B0">
              <w:rPr>
                <w:rFonts w:ascii="Arial" w:hAnsi="Arial" w:cs="Arial"/>
                <w:color w:val="3333CC"/>
                <w:spacing w:val="1"/>
              </w:rPr>
              <w:t>me</w:t>
            </w:r>
            <w:r w:rsidRPr="002A73B0">
              <w:rPr>
                <w:rFonts w:ascii="Arial" w:hAnsi="Arial" w:cs="Arial"/>
                <w:color w:val="3333CC"/>
                <w:spacing w:val="-1"/>
              </w:rPr>
              <w:t>d</w:t>
            </w:r>
            <w:r w:rsidRPr="002A73B0">
              <w:rPr>
                <w:rFonts w:ascii="Arial" w:hAnsi="Arial" w:cs="Arial"/>
                <w:color w:val="3333CC"/>
              </w:rPr>
              <w:t>ic</w:t>
            </w:r>
            <w:r w:rsidRPr="002A73B0">
              <w:rPr>
                <w:rFonts w:ascii="Arial" w:hAnsi="Arial" w:cs="Arial"/>
                <w:color w:val="3333CC"/>
                <w:spacing w:val="2"/>
              </w:rPr>
              <w:t>a</w:t>
            </w:r>
            <w:r w:rsidRPr="002A73B0">
              <w:rPr>
                <w:rFonts w:ascii="Arial" w:hAnsi="Arial" w:cs="Arial"/>
                <w:color w:val="3333CC"/>
              </w:rPr>
              <w:t>l</w:t>
            </w:r>
            <w:r w:rsidRPr="002A73B0">
              <w:rPr>
                <w:rFonts w:ascii="Arial" w:hAnsi="Arial" w:cs="Arial"/>
                <w:color w:val="3333CC"/>
                <w:spacing w:val="27"/>
              </w:rPr>
              <w:t xml:space="preserve"> </w:t>
            </w:r>
            <w:r w:rsidRPr="002A73B0">
              <w:rPr>
                <w:rFonts w:ascii="Arial" w:hAnsi="Arial" w:cs="Arial"/>
                <w:color w:val="3333CC"/>
                <w:spacing w:val="-1"/>
                <w:w w:val="110"/>
              </w:rPr>
              <w:t>p</w:t>
            </w:r>
            <w:r w:rsidRPr="002A73B0">
              <w:rPr>
                <w:rFonts w:ascii="Arial" w:hAnsi="Arial" w:cs="Arial"/>
                <w:color w:val="3333CC"/>
                <w:w w:val="132"/>
              </w:rPr>
              <w:t>r</w:t>
            </w:r>
            <w:r w:rsidRPr="002A73B0">
              <w:rPr>
                <w:rFonts w:ascii="Arial" w:hAnsi="Arial" w:cs="Arial"/>
                <w:color w:val="3333CC"/>
                <w:spacing w:val="2"/>
                <w:w w:val="99"/>
              </w:rPr>
              <w:t>o</w:t>
            </w:r>
            <w:r w:rsidRPr="002A73B0">
              <w:rPr>
                <w:rFonts w:ascii="Arial" w:hAnsi="Arial" w:cs="Arial"/>
                <w:color w:val="3333CC"/>
                <w:w w:val="99"/>
              </w:rPr>
              <w:t>fes</w:t>
            </w:r>
            <w:r w:rsidRPr="002A73B0">
              <w:rPr>
                <w:rFonts w:ascii="Arial" w:hAnsi="Arial" w:cs="Arial"/>
                <w:color w:val="3333CC"/>
                <w:spacing w:val="-2"/>
                <w:w w:val="99"/>
              </w:rPr>
              <w:t>s</w:t>
            </w:r>
            <w:r w:rsidRPr="002A73B0">
              <w:rPr>
                <w:rFonts w:ascii="Arial" w:hAnsi="Arial" w:cs="Arial"/>
                <w:color w:val="3333CC"/>
                <w:w w:val="99"/>
              </w:rPr>
              <w:t>i</w:t>
            </w:r>
            <w:r w:rsidRPr="002A73B0">
              <w:rPr>
                <w:rFonts w:ascii="Arial" w:hAnsi="Arial" w:cs="Arial"/>
                <w:color w:val="3333CC"/>
                <w:spacing w:val="2"/>
                <w:w w:val="99"/>
              </w:rPr>
              <w:t>o</w:t>
            </w:r>
            <w:r w:rsidRPr="002A73B0">
              <w:rPr>
                <w:rFonts w:ascii="Arial" w:hAnsi="Arial" w:cs="Arial"/>
                <w:color w:val="3333CC"/>
                <w:spacing w:val="-1"/>
                <w:w w:val="110"/>
              </w:rPr>
              <w:t>n</w:t>
            </w:r>
            <w:r w:rsidRPr="002A73B0">
              <w:rPr>
                <w:rFonts w:ascii="Arial" w:hAnsi="Arial" w:cs="Arial"/>
                <w:color w:val="3333CC"/>
                <w:spacing w:val="2"/>
                <w:w w:val="112"/>
              </w:rPr>
              <w:t>a</w:t>
            </w:r>
            <w:r w:rsidRPr="002A73B0">
              <w:rPr>
                <w:rFonts w:ascii="Arial" w:hAnsi="Arial" w:cs="Arial"/>
                <w:color w:val="3333CC"/>
                <w:spacing w:val="-1"/>
                <w:w w:val="99"/>
              </w:rPr>
              <w:t>l</w:t>
            </w:r>
            <w:r w:rsidRPr="002A73B0">
              <w:rPr>
                <w:rFonts w:ascii="Arial" w:hAnsi="Arial" w:cs="Arial"/>
                <w:color w:val="3333CC"/>
                <w:w w:val="99"/>
              </w:rPr>
              <w:t>s</w:t>
            </w:r>
            <w:r w:rsidRPr="002A73B0">
              <w:rPr>
                <w:rFonts w:ascii="Arial" w:hAnsi="Arial" w:cs="Arial"/>
                <w:color w:val="3333CC"/>
              </w:rPr>
              <w:t xml:space="preserve"> </w:t>
            </w:r>
            <w:r w:rsidRPr="002A73B0">
              <w:rPr>
                <w:rFonts w:ascii="Arial" w:hAnsi="Arial" w:cs="Arial"/>
                <w:color w:val="3333CC"/>
                <w:spacing w:val="1"/>
              </w:rPr>
              <w:t>e</w:t>
            </w:r>
            <w:r w:rsidRPr="002A73B0">
              <w:rPr>
                <w:rFonts w:ascii="Arial" w:hAnsi="Arial" w:cs="Arial"/>
                <w:color w:val="3333CC"/>
                <w:spacing w:val="-2"/>
              </w:rPr>
              <w:t>s</w:t>
            </w:r>
            <w:r w:rsidRPr="002A73B0">
              <w:rPr>
                <w:rFonts w:ascii="Arial" w:hAnsi="Arial" w:cs="Arial"/>
                <w:color w:val="3333CC"/>
                <w:spacing w:val="-1"/>
              </w:rPr>
              <w:t>p</w:t>
            </w:r>
            <w:r w:rsidRPr="002A73B0">
              <w:rPr>
                <w:rFonts w:ascii="Arial" w:hAnsi="Arial" w:cs="Arial"/>
                <w:color w:val="3333CC"/>
                <w:spacing w:val="1"/>
              </w:rPr>
              <w:t>e</w:t>
            </w:r>
            <w:r w:rsidRPr="002A73B0">
              <w:rPr>
                <w:rFonts w:ascii="Arial" w:hAnsi="Arial" w:cs="Arial"/>
                <w:color w:val="3333CC"/>
              </w:rPr>
              <w:t>c</w:t>
            </w:r>
            <w:r w:rsidRPr="002A73B0">
              <w:rPr>
                <w:rFonts w:ascii="Arial" w:hAnsi="Arial" w:cs="Arial"/>
                <w:color w:val="3333CC"/>
                <w:spacing w:val="3"/>
              </w:rPr>
              <w:t>i</w:t>
            </w:r>
            <w:r w:rsidRPr="002A73B0">
              <w:rPr>
                <w:rFonts w:ascii="Arial" w:hAnsi="Arial" w:cs="Arial"/>
                <w:color w:val="3333CC"/>
              </w:rPr>
              <w:t>ally</w:t>
            </w:r>
            <w:r w:rsidRPr="002A73B0">
              <w:rPr>
                <w:rFonts w:ascii="Arial" w:hAnsi="Arial" w:cs="Arial"/>
                <w:color w:val="3333CC"/>
                <w:spacing w:val="17"/>
              </w:rPr>
              <w:t xml:space="preserve"> </w:t>
            </w:r>
            <w:r w:rsidRPr="002A73B0">
              <w:rPr>
                <w:rFonts w:ascii="Arial" w:hAnsi="Arial" w:cs="Arial"/>
                <w:color w:val="3333CC"/>
                <w:spacing w:val="1"/>
                <w:w w:val="99"/>
              </w:rPr>
              <w:t>c</w:t>
            </w:r>
            <w:r w:rsidRPr="002A73B0">
              <w:rPr>
                <w:rFonts w:ascii="Arial" w:hAnsi="Arial" w:cs="Arial"/>
                <w:color w:val="3333CC"/>
                <w:w w:val="112"/>
              </w:rPr>
              <w:t>a</w:t>
            </w:r>
            <w:r w:rsidRPr="002A73B0">
              <w:rPr>
                <w:rFonts w:ascii="Arial" w:hAnsi="Arial" w:cs="Arial"/>
                <w:color w:val="3333CC"/>
                <w:spacing w:val="1"/>
                <w:w w:val="132"/>
              </w:rPr>
              <w:t>r</w:t>
            </w:r>
            <w:r w:rsidRPr="002A73B0">
              <w:rPr>
                <w:rFonts w:ascii="Arial" w:hAnsi="Arial" w:cs="Arial"/>
                <w:color w:val="3333CC"/>
                <w:spacing w:val="-1"/>
                <w:w w:val="110"/>
              </w:rPr>
              <w:t>d</w:t>
            </w:r>
            <w:r w:rsidRPr="002A73B0">
              <w:rPr>
                <w:rFonts w:ascii="Arial" w:hAnsi="Arial" w:cs="Arial"/>
                <w:color w:val="3333CC"/>
                <w:w w:val="99"/>
              </w:rPr>
              <w:t>i</w:t>
            </w:r>
            <w:r w:rsidRPr="002A73B0">
              <w:rPr>
                <w:rFonts w:ascii="Arial" w:hAnsi="Arial" w:cs="Arial"/>
                <w:color w:val="3333CC"/>
                <w:spacing w:val="2"/>
                <w:w w:val="99"/>
              </w:rPr>
              <w:t>o</w:t>
            </w:r>
            <w:r w:rsidRPr="002A73B0">
              <w:rPr>
                <w:rFonts w:ascii="Arial" w:hAnsi="Arial" w:cs="Arial"/>
                <w:color w:val="3333CC"/>
                <w:spacing w:val="-1"/>
                <w:w w:val="99"/>
              </w:rPr>
              <w:t>l</w:t>
            </w:r>
            <w:r w:rsidRPr="002A73B0">
              <w:rPr>
                <w:rFonts w:ascii="Arial" w:hAnsi="Arial" w:cs="Arial"/>
                <w:color w:val="3333CC"/>
                <w:spacing w:val="2"/>
                <w:w w:val="99"/>
              </w:rPr>
              <w:t>o</w:t>
            </w:r>
            <w:r w:rsidRPr="002A73B0">
              <w:rPr>
                <w:rFonts w:ascii="Arial" w:hAnsi="Arial" w:cs="Arial"/>
                <w:color w:val="3333CC"/>
                <w:w w:val="99"/>
              </w:rPr>
              <w:t>gis</w:t>
            </w:r>
            <w:r w:rsidRPr="002A73B0">
              <w:rPr>
                <w:rFonts w:ascii="Arial" w:hAnsi="Arial" w:cs="Arial"/>
                <w:color w:val="3333CC"/>
                <w:spacing w:val="1"/>
                <w:w w:val="119"/>
              </w:rPr>
              <w:t>t</w:t>
            </w:r>
            <w:r w:rsidRPr="002A73B0">
              <w:rPr>
                <w:rFonts w:ascii="Arial" w:hAnsi="Arial" w:cs="Arial"/>
                <w:color w:val="3333CC"/>
                <w:spacing w:val="-2"/>
                <w:w w:val="99"/>
              </w:rPr>
              <w:t>s</w:t>
            </w:r>
            <w:r w:rsidRPr="002A73B0">
              <w:rPr>
                <w:rFonts w:ascii="Arial" w:hAnsi="Arial" w:cs="Arial"/>
                <w:color w:val="3333CC"/>
                <w:w w:val="99"/>
              </w:rPr>
              <w:t>,</w:t>
            </w:r>
            <w:r w:rsidRPr="002A73B0">
              <w:rPr>
                <w:rFonts w:ascii="Arial" w:hAnsi="Arial" w:cs="Arial"/>
                <w:color w:val="3333CC"/>
                <w:spacing w:val="2"/>
              </w:rPr>
              <w:t xml:space="preserve"> </w:t>
            </w:r>
            <w:r w:rsidRPr="002A73B0">
              <w:rPr>
                <w:rFonts w:ascii="Arial" w:hAnsi="Arial" w:cs="Arial"/>
                <w:color w:val="3333CC"/>
                <w:spacing w:val="-1"/>
                <w:w w:val="108"/>
              </w:rPr>
              <w:t>i</w:t>
            </w:r>
            <w:r w:rsidRPr="002A73B0">
              <w:rPr>
                <w:rFonts w:ascii="Arial" w:hAnsi="Arial" w:cs="Arial"/>
                <w:color w:val="3333CC"/>
                <w:w w:val="108"/>
              </w:rPr>
              <w:t>n</w:t>
            </w:r>
            <w:r w:rsidRPr="002A73B0">
              <w:rPr>
                <w:rFonts w:ascii="Arial" w:hAnsi="Arial" w:cs="Arial"/>
                <w:color w:val="3333CC"/>
                <w:spacing w:val="1"/>
                <w:w w:val="108"/>
              </w:rPr>
              <w:t>t</w:t>
            </w:r>
            <w:r w:rsidRPr="002A73B0">
              <w:rPr>
                <w:rFonts w:ascii="Arial" w:hAnsi="Arial" w:cs="Arial"/>
                <w:color w:val="3333CC"/>
                <w:w w:val="108"/>
              </w:rPr>
              <w:t>er</w:t>
            </w:r>
            <w:r w:rsidRPr="002A73B0">
              <w:rPr>
                <w:rFonts w:ascii="Arial" w:hAnsi="Arial" w:cs="Arial"/>
                <w:color w:val="3333CC"/>
                <w:spacing w:val="-1"/>
                <w:w w:val="108"/>
              </w:rPr>
              <w:t>n</w:t>
            </w:r>
            <w:r w:rsidRPr="002A73B0">
              <w:rPr>
                <w:rFonts w:ascii="Arial" w:hAnsi="Arial" w:cs="Arial"/>
                <w:color w:val="3333CC"/>
                <w:w w:val="108"/>
              </w:rPr>
              <w:t>is</w:t>
            </w:r>
            <w:r w:rsidRPr="002A73B0">
              <w:rPr>
                <w:rFonts w:ascii="Arial" w:hAnsi="Arial" w:cs="Arial"/>
                <w:color w:val="3333CC"/>
                <w:spacing w:val="1"/>
                <w:w w:val="108"/>
              </w:rPr>
              <w:t>t</w:t>
            </w:r>
            <w:r w:rsidRPr="002A73B0">
              <w:rPr>
                <w:rFonts w:ascii="Arial" w:hAnsi="Arial" w:cs="Arial"/>
                <w:color w:val="3333CC"/>
                <w:w w:val="108"/>
              </w:rPr>
              <w:t>s</w:t>
            </w:r>
            <w:r w:rsidRPr="002A73B0">
              <w:rPr>
                <w:rFonts w:ascii="Arial" w:hAnsi="Arial" w:cs="Arial"/>
                <w:color w:val="3333CC"/>
                <w:spacing w:val="-6"/>
                <w:w w:val="108"/>
              </w:rPr>
              <w:t xml:space="preserve"> </w:t>
            </w:r>
            <w:r w:rsidRPr="002A73B0">
              <w:rPr>
                <w:rFonts w:ascii="Arial" w:hAnsi="Arial" w:cs="Arial"/>
                <w:color w:val="3333CC"/>
                <w:spacing w:val="2"/>
              </w:rPr>
              <w:t>a</w:t>
            </w:r>
            <w:r w:rsidRPr="002A73B0">
              <w:rPr>
                <w:rFonts w:ascii="Arial" w:hAnsi="Arial" w:cs="Arial"/>
                <w:color w:val="3333CC"/>
                <w:spacing w:val="-1"/>
              </w:rPr>
              <w:t>n</w:t>
            </w:r>
            <w:r w:rsidRPr="002A73B0">
              <w:rPr>
                <w:rFonts w:ascii="Arial" w:hAnsi="Arial" w:cs="Arial"/>
                <w:color w:val="3333CC"/>
              </w:rPr>
              <w:t>d</w:t>
            </w:r>
            <w:r w:rsidRPr="002A73B0">
              <w:rPr>
                <w:rFonts w:ascii="Arial" w:hAnsi="Arial" w:cs="Arial"/>
                <w:color w:val="3333CC"/>
                <w:spacing w:val="31"/>
              </w:rPr>
              <w:t xml:space="preserve"> </w:t>
            </w:r>
            <w:r w:rsidRPr="002A73B0">
              <w:rPr>
                <w:rFonts w:ascii="Arial" w:hAnsi="Arial" w:cs="Arial"/>
                <w:color w:val="3333CC"/>
                <w:spacing w:val="2"/>
                <w:w w:val="99"/>
              </w:rPr>
              <w:t>o</w:t>
            </w:r>
            <w:r w:rsidRPr="002A73B0">
              <w:rPr>
                <w:rFonts w:ascii="Arial" w:hAnsi="Arial" w:cs="Arial"/>
                <w:color w:val="3333CC"/>
                <w:spacing w:val="1"/>
                <w:w w:val="119"/>
              </w:rPr>
              <w:t>t</w:t>
            </w:r>
            <w:r w:rsidRPr="002A73B0">
              <w:rPr>
                <w:rFonts w:ascii="Arial" w:hAnsi="Arial" w:cs="Arial"/>
                <w:color w:val="3333CC"/>
                <w:spacing w:val="-1"/>
                <w:w w:val="110"/>
              </w:rPr>
              <w:t>h</w:t>
            </w:r>
            <w:r w:rsidRPr="002A73B0">
              <w:rPr>
                <w:rFonts w:ascii="Arial" w:hAnsi="Arial" w:cs="Arial"/>
                <w:color w:val="3333CC"/>
                <w:w w:val="99"/>
              </w:rPr>
              <w:t>e</w:t>
            </w:r>
            <w:r w:rsidRPr="002A73B0">
              <w:rPr>
                <w:rFonts w:ascii="Arial" w:hAnsi="Arial" w:cs="Arial"/>
                <w:color w:val="3333CC"/>
                <w:w w:val="132"/>
              </w:rPr>
              <w:t xml:space="preserve">r </w:t>
            </w:r>
            <w:r w:rsidRPr="002A73B0">
              <w:rPr>
                <w:rFonts w:ascii="Arial" w:hAnsi="Arial" w:cs="Arial"/>
                <w:color w:val="3333CC"/>
                <w:spacing w:val="-2"/>
              </w:rPr>
              <w:t>s</w:t>
            </w:r>
            <w:r w:rsidRPr="002A73B0">
              <w:rPr>
                <w:rFonts w:ascii="Arial" w:hAnsi="Arial" w:cs="Arial"/>
                <w:color w:val="3333CC"/>
              </w:rPr>
              <w:t>p</w:t>
            </w:r>
            <w:r w:rsidRPr="002A73B0">
              <w:rPr>
                <w:rFonts w:ascii="Arial" w:hAnsi="Arial" w:cs="Arial"/>
                <w:color w:val="3333CC"/>
                <w:spacing w:val="1"/>
              </w:rPr>
              <w:t>e</w:t>
            </w:r>
            <w:r w:rsidRPr="002A73B0">
              <w:rPr>
                <w:rFonts w:ascii="Arial" w:hAnsi="Arial" w:cs="Arial"/>
                <w:color w:val="3333CC"/>
              </w:rPr>
              <w:t>cial</w:t>
            </w:r>
            <w:r w:rsidRPr="002A73B0">
              <w:rPr>
                <w:rFonts w:ascii="Arial" w:hAnsi="Arial" w:cs="Arial"/>
                <w:color w:val="3333CC"/>
                <w:spacing w:val="1"/>
              </w:rPr>
              <w:t>t</w:t>
            </w:r>
            <w:r w:rsidRPr="002A73B0">
              <w:rPr>
                <w:rFonts w:ascii="Arial" w:hAnsi="Arial" w:cs="Arial"/>
                <w:color w:val="3333CC"/>
              </w:rPr>
              <w:t>i</w:t>
            </w:r>
            <w:r w:rsidRPr="002A73B0">
              <w:rPr>
                <w:rFonts w:ascii="Arial" w:hAnsi="Arial" w:cs="Arial"/>
                <w:color w:val="3333CC"/>
                <w:spacing w:val="1"/>
              </w:rPr>
              <w:t>e</w:t>
            </w:r>
            <w:r w:rsidRPr="002A73B0">
              <w:rPr>
                <w:rFonts w:ascii="Arial" w:hAnsi="Arial" w:cs="Arial"/>
                <w:color w:val="3333CC"/>
              </w:rPr>
              <w:t>s</w:t>
            </w:r>
            <w:r w:rsidRPr="002A73B0">
              <w:rPr>
                <w:rFonts w:ascii="Arial" w:hAnsi="Arial" w:cs="Arial"/>
                <w:color w:val="3333CC"/>
                <w:spacing w:val="23"/>
              </w:rPr>
              <w:t xml:space="preserve"> </w:t>
            </w:r>
            <w:r w:rsidRPr="002A73B0">
              <w:rPr>
                <w:rFonts w:ascii="Arial" w:hAnsi="Arial" w:cs="Arial"/>
                <w:color w:val="3333CC"/>
              </w:rPr>
              <w:t>who</w:t>
            </w:r>
            <w:r w:rsidRPr="002A73B0">
              <w:rPr>
                <w:rFonts w:ascii="Arial" w:hAnsi="Arial" w:cs="Arial"/>
                <w:color w:val="3333CC"/>
                <w:spacing w:val="10"/>
              </w:rPr>
              <w:t xml:space="preserve"> </w:t>
            </w:r>
            <w:r w:rsidRPr="002A73B0">
              <w:rPr>
                <w:rFonts w:ascii="Arial" w:hAnsi="Arial" w:cs="Arial"/>
                <w:color w:val="3333CC"/>
                <w:spacing w:val="1"/>
              </w:rPr>
              <w:t>t</w:t>
            </w:r>
            <w:r w:rsidRPr="002A73B0">
              <w:rPr>
                <w:rFonts w:ascii="Arial" w:hAnsi="Arial" w:cs="Arial"/>
                <w:color w:val="3333CC"/>
              </w:rPr>
              <w:t>a</w:t>
            </w:r>
            <w:r w:rsidRPr="002A73B0">
              <w:rPr>
                <w:rFonts w:ascii="Arial" w:hAnsi="Arial" w:cs="Arial"/>
                <w:color w:val="3333CC"/>
                <w:spacing w:val="3"/>
              </w:rPr>
              <w:t>k</w:t>
            </w:r>
            <w:r w:rsidRPr="002A73B0">
              <w:rPr>
                <w:rFonts w:ascii="Arial" w:hAnsi="Arial" w:cs="Arial"/>
                <w:color w:val="3333CC"/>
              </w:rPr>
              <w:t>e</w:t>
            </w:r>
            <w:r w:rsidRPr="002A73B0">
              <w:rPr>
                <w:rFonts w:ascii="Arial" w:hAnsi="Arial" w:cs="Arial"/>
                <w:color w:val="3333CC"/>
                <w:spacing w:val="30"/>
              </w:rPr>
              <w:t xml:space="preserve"> </w:t>
            </w:r>
            <w:r w:rsidRPr="002A73B0">
              <w:rPr>
                <w:rFonts w:ascii="Arial" w:hAnsi="Arial" w:cs="Arial"/>
                <w:color w:val="3333CC"/>
                <w:spacing w:val="1"/>
                <w:w w:val="109"/>
              </w:rPr>
              <w:t>c</w:t>
            </w:r>
            <w:r w:rsidRPr="002A73B0">
              <w:rPr>
                <w:rFonts w:ascii="Arial" w:hAnsi="Arial" w:cs="Arial"/>
                <w:color w:val="3333CC"/>
                <w:w w:val="109"/>
              </w:rPr>
              <w:t>a</w:t>
            </w:r>
            <w:r w:rsidRPr="002A73B0">
              <w:rPr>
                <w:rFonts w:ascii="Arial" w:hAnsi="Arial" w:cs="Arial"/>
                <w:color w:val="3333CC"/>
                <w:spacing w:val="1"/>
                <w:w w:val="109"/>
              </w:rPr>
              <w:t>r</w:t>
            </w:r>
            <w:r w:rsidRPr="002A73B0">
              <w:rPr>
                <w:rFonts w:ascii="Arial" w:hAnsi="Arial" w:cs="Arial"/>
                <w:color w:val="3333CC"/>
                <w:w w:val="109"/>
              </w:rPr>
              <w:t>e</w:t>
            </w:r>
            <w:r w:rsidRPr="002A73B0">
              <w:rPr>
                <w:rFonts w:ascii="Arial" w:hAnsi="Arial" w:cs="Arial"/>
                <w:color w:val="3333CC"/>
                <w:spacing w:val="-4"/>
                <w:w w:val="109"/>
              </w:rPr>
              <w:t xml:space="preserve"> </w:t>
            </w:r>
            <w:r w:rsidRPr="002A73B0">
              <w:rPr>
                <w:rFonts w:ascii="Arial" w:hAnsi="Arial" w:cs="Arial"/>
                <w:color w:val="3333CC"/>
              </w:rPr>
              <w:t>of</w:t>
            </w:r>
            <w:r w:rsidRPr="002A73B0">
              <w:rPr>
                <w:rFonts w:ascii="Arial" w:hAnsi="Arial" w:cs="Arial"/>
                <w:color w:val="3333CC"/>
                <w:spacing w:val="-4"/>
              </w:rPr>
              <w:t xml:space="preserve"> </w:t>
            </w:r>
            <w:r w:rsidRPr="002A73B0">
              <w:rPr>
                <w:rFonts w:ascii="Arial" w:hAnsi="Arial" w:cs="Arial"/>
                <w:color w:val="3333CC"/>
                <w:w w:val="107"/>
              </w:rPr>
              <w:t>S</w:t>
            </w:r>
            <w:r w:rsidRPr="002A73B0">
              <w:rPr>
                <w:rFonts w:ascii="Arial" w:hAnsi="Arial" w:cs="Arial"/>
                <w:color w:val="3333CC"/>
                <w:spacing w:val="1"/>
                <w:w w:val="107"/>
              </w:rPr>
              <w:t>t</w:t>
            </w:r>
            <w:r w:rsidRPr="002A73B0">
              <w:rPr>
                <w:rFonts w:ascii="Arial" w:hAnsi="Arial" w:cs="Arial"/>
                <w:color w:val="3333CC"/>
                <w:w w:val="107"/>
              </w:rPr>
              <w:t>ro</w:t>
            </w:r>
            <w:r w:rsidRPr="002A73B0">
              <w:rPr>
                <w:rFonts w:ascii="Arial" w:hAnsi="Arial" w:cs="Arial"/>
                <w:color w:val="3333CC"/>
                <w:spacing w:val="3"/>
                <w:w w:val="107"/>
              </w:rPr>
              <w:t>k</w:t>
            </w:r>
            <w:r w:rsidRPr="002A73B0">
              <w:rPr>
                <w:rFonts w:ascii="Arial" w:hAnsi="Arial" w:cs="Arial"/>
                <w:color w:val="3333CC"/>
                <w:w w:val="107"/>
              </w:rPr>
              <w:t xml:space="preserve">e </w:t>
            </w:r>
            <w:r w:rsidRPr="002A73B0">
              <w:rPr>
                <w:rFonts w:ascii="Arial" w:hAnsi="Arial" w:cs="Arial"/>
                <w:color w:val="3333CC"/>
                <w:spacing w:val="-1"/>
              </w:rPr>
              <w:t>p</w:t>
            </w:r>
            <w:r w:rsidRPr="002A73B0">
              <w:rPr>
                <w:rFonts w:ascii="Arial" w:hAnsi="Arial" w:cs="Arial"/>
                <w:color w:val="3333CC"/>
                <w:spacing w:val="2"/>
              </w:rPr>
              <w:t>a</w:t>
            </w:r>
            <w:r w:rsidRPr="002A73B0">
              <w:rPr>
                <w:rFonts w:ascii="Arial" w:hAnsi="Arial" w:cs="Arial"/>
                <w:color w:val="3333CC"/>
              </w:rPr>
              <w:t>ti</w:t>
            </w:r>
            <w:r w:rsidRPr="002A73B0">
              <w:rPr>
                <w:rFonts w:ascii="Arial" w:hAnsi="Arial" w:cs="Arial"/>
                <w:color w:val="3333CC"/>
                <w:spacing w:val="1"/>
              </w:rPr>
              <w:t>e</w:t>
            </w:r>
            <w:r w:rsidRPr="002A73B0">
              <w:rPr>
                <w:rFonts w:ascii="Arial" w:hAnsi="Arial" w:cs="Arial"/>
                <w:color w:val="3333CC"/>
                <w:spacing w:val="-1"/>
              </w:rPr>
              <w:t>n</w:t>
            </w:r>
            <w:r w:rsidRPr="002A73B0">
              <w:rPr>
                <w:rFonts w:ascii="Arial" w:hAnsi="Arial" w:cs="Arial"/>
                <w:color w:val="3333CC"/>
              </w:rPr>
              <w:t>ts</w:t>
            </w:r>
            <w:r w:rsidRPr="002A73B0">
              <w:rPr>
                <w:rFonts w:ascii="Arial" w:hAnsi="Arial" w:cs="Arial"/>
                <w:color w:val="3333CC"/>
                <w:spacing w:val="49"/>
              </w:rPr>
              <w:t xml:space="preserve"> </w:t>
            </w:r>
            <w:r w:rsidRPr="002A73B0">
              <w:rPr>
                <w:rFonts w:ascii="Arial" w:hAnsi="Arial" w:cs="Arial"/>
                <w:color w:val="3333CC"/>
                <w:spacing w:val="1"/>
              </w:rPr>
              <w:t>m</w:t>
            </w:r>
            <w:r w:rsidRPr="002A73B0">
              <w:rPr>
                <w:rFonts w:ascii="Arial" w:hAnsi="Arial" w:cs="Arial"/>
                <w:color w:val="3333CC"/>
                <w:spacing w:val="-1"/>
              </w:rPr>
              <w:t>i</w:t>
            </w:r>
            <w:r w:rsidRPr="002A73B0">
              <w:rPr>
                <w:rFonts w:ascii="Arial" w:hAnsi="Arial" w:cs="Arial"/>
                <w:color w:val="3333CC"/>
              </w:rPr>
              <w:t>ght</w:t>
            </w:r>
            <w:r w:rsidRPr="002A73B0">
              <w:rPr>
                <w:rFonts w:ascii="Arial" w:hAnsi="Arial" w:cs="Arial"/>
                <w:color w:val="3333CC"/>
                <w:spacing w:val="29"/>
              </w:rPr>
              <w:t xml:space="preserve"> </w:t>
            </w:r>
            <w:r w:rsidRPr="002A73B0">
              <w:rPr>
                <w:rFonts w:ascii="Arial" w:hAnsi="Arial" w:cs="Arial"/>
                <w:color w:val="3333CC"/>
              </w:rPr>
              <w:t>b</w:t>
            </w:r>
            <w:r w:rsidRPr="002A73B0">
              <w:rPr>
                <w:rFonts w:ascii="Arial" w:hAnsi="Arial" w:cs="Arial"/>
                <w:color w:val="3333CC"/>
                <w:spacing w:val="1"/>
              </w:rPr>
              <w:t>e</w:t>
            </w:r>
            <w:r w:rsidRPr="002A73B0">
              <w:rPr>
                <w:rFonts w:ascii="Arial" w:hAnsi="Arial" w:cs="Arial"/>
                <w:color w:val="3333CC"/>
                <w:spacing w:val="-1"/>
              </w:rPr>
              <w:t>n</w:t>
            </w:r>
            <w:r w:rsidRPr="002A73B0">
              <w:rPr>
                <w:rFonts w:ascii="Arial" w:hAnsi="Arial" w:cs="Arial"/>
                <w:color w:val="3333CC"/>
              </w:rPr>
              <w:t>e</w:t>
            </w:r>
            <w:r w:rsidRPr="002A73B0">
              <w:rPr>
                <w:rFonts w:ascii="Arial" w:hAnsi="Arial" w:cs="Arial"/>
                <w:color w:val="3333CC"/>
                <w:spacing w:val="1"/>
              </w:rPr>
              <w:t>f</w:t>
            </w:r>
            <w:r w:rsidRPr="002A73B0">
              <w:rPr>
                <w:rFonts w:ascii="Arial" w:hAnsi="Arial" w:cs="Arial"/>
                <w:color w:val="3333CC"/>
                <w:spacing w:val="-1"/>
              </w:rPr>
              <w:t>i</w:t>
            </w:r>
            <w:r w:rsidRPr="002A73B0">
              <w:rPr>
                <w:rFonts w:ascii="Arial" w:hAnsi="Arial" w:cs="Arial"/>
                <w:color w:val="3333CC"/>
              </w:rPr>
              <w:t>t</w:t>
            </w:r>
            <w:r w:rsidRPr="002A73B0">
              <w:rPr>
                <w:rFonts w:ascii="Arial" w:hAnsi="Arial" w:cs="Arial"/>
                <w:color w:val="3333CC"/>
                <w:spacing w:val="29"/>
              </w:rPr>
              <w:t xml:space="preserve"> </w:t>
            </w:r>
            <w:r w:rsidRPr="002A73B0">
              <w:rPr>
                <w:rFonts w:ascii="Arial" w:hAnsi="Arial" w:cs="Arial"/>
                <w:color w:val="3333CC"/>
                <w:spacing w:val="1"/>
                <w:w w:val="99"/>
              </w:rPr>
              <w:t>f</w:t>
            </w:r>
            <w:r w:rsidRPr="002A73B0">
              <w:rPr>
                <w:rFonts w:ascii="Arial" w:hAnsi="Arial" w:cs="Arial"/>
                <w:color w:val="3333CC"/>
                <w:w w:val="132"/>
              </w:rPr>
              <w:t>r</w:t>
            </w:r>
            <w:r w:rsidRPr="002A73B0">
              <w:rPr>
                <w:rFonts w:ascii="Arial" w:hAnsi="Arial" w:cs="Arial"/>
                <w:color w:val="3333CC"/>
                <w:spacing w:val="-2"/>
                <w:w w:val="99"/>
              </w:rPr>
              <w:t>o</w:t>
            </w:r>
            <w:r w:rsidRPr="002A73B0">
              <w:rPr>
                <w:rFonts w:ascii="Arial" w:hAnsi="Arial" w:cs="Arial"/>
                <w:color w:val="3333CC"/>
                <w:w w:val="106"/>
              </w:rPr>
              <w:t>m</w:t>
            </w:r>
          </w:p>
          <w:p w14:paraId="6DEB5AF1" w14:textId="77777777" w:rsidR="00B03D53" w:rsidRPr="002A73B0" w:rsidRDefault="00CC68C2">
            <w:pPr>
              <w:ind w:left="102"/>
              <w:rPr>
                <w:rFonts w:ascii="Arial" w:hAnsi="Arial" w:cs="Arial"/>
              </w:rPr>
            </w:pPr>
            <w:r w:rsidRPr="002A73B0">
              <w:rPr>
                <w:rFonts w:ascii="Arial" w:hAnsi="Arial" w:cs="Arial"/>
                <w:color w:val="3333CC"/>
                <w:spacing w:val="1"/>
              </w:rPr>
              <w:t>t</w:t>
            </w:r>
            <w:r w:rsidRPr="002A73B0">
              <w:rPr>
                <w:rFonts w:ascii="Arial" w:hAnsi="Arial" w:cs="Arial"/>
                <w:color w:val="3333CC"/>
                <w:spacing w:val="-1"/>
              </w:rPr>
              <w:t>h</w:t>
            </w:r>
            <w:r w:rsidRPr="002A73B0">
              <w:rPr>
                <w:rFonts w:ascii="Arial" w:hAnsi="Arial" w:cs="Arial"/>
                <w:color w:val="3333CC"/>
              </w:rPr>
              <w:t>is</w:t>
            </w:r>
            <w:r w:rsidRPr="002A73B0">
              <w:rPr>
                <w:rFonts w:ascii="Arial" w:hAnsi="Arial" w:cs="Arial"/>
                <w:color w:val="3333CC"/>
                <w:spacing w:val="19"/>
              </w:rPr>
              <w:t xml:space="preserve"> </w:t>
            </w:r>
            <w:r w:rsidRPr="002A73B0">
              <w:rPr>
                <w:rFonts w:ascii="Arial" w:hAnsi="Arial" w:cs="Arial"/>
                <w:color w:val="3333CC"/>
                <w:w w:val="112"/>
              </w:rPr>
              <w:t>a</w:t>
            </w:r>
            <w:r w:rsidRPr="002A73B0">
              <w:rPr>
                <w:rFonts w:ascii="Arial" w:hAnsi="Arial" w:cs="Arial"/>
                <w:color w:val="3333CC"/>
                <w:spacing w:val="1"/>
                <w:w w:val="132"/>
              </w:rPr>
              <w:t>r</w:t>
            </w:r>
            <w:r w:rsidRPr="002A73B0">
              <w:rPr>
                <w:rFonts w:ascii="Arial" w:hAnsi="Arial" w:cs="Arial"/>
                <w:color w:val="3333CC"/>
                <w:w w:val="119"/>
              </w:rPr>
              <w:t>t</w:t>
            </w:r>
            <w:r w:rsidRPr="002A73B0">
              <w:rPr>
                <w:rFonts w:ascii="Arial" w:hAnsi="Arial" w:cs="Arial"/>
                <w:color w:val="3333CC"/>
                <w:w w:val="99"/>
              </w:rPr>
              <w:t>i</w:t>
            </w:r>
            <w:r w:rsidRPr="002A73B0">
              <w:rPr>
                <w:rFonts w:ascii="Arial" w:hAnsi="Arial" w:cs="Arial"/>
                <w:color w:val="3333CC"/>
                <w:spacing w:val="1"/>
                <w:w w:val="99"/>
              </w:rPr>
              <w:t>c</w:t>
            </w:r>
            <w:r w:rsidRPr="002A73B0">
              <w:rPr>
                <w:rFonts w:ascii="Arial" w:hAnsi="Arial" w:cs="Arial"/>
                <w:color w:val="3333CC"/>
                <w:spacing w:val="-1"/>
                <w:w w:val="99"/>
              </w:rPr>
              <w:t>l</w:t>
            </w:r>
            <w:r w:rsidRPr="002A73B0">
              <w:rPr>
                <w:rFonts w:ascii="Arial" w:hAnsi="Arial" w:cs="Arial"/>
                <w:color w:val="3333CC"/>
                <w:spacing w:val="1"/>
                <w:w w:val="99"/>
              </w:rPr>
              <w:t>e</w:t>
            </w:r>
            <w:r w:rsidRPr="002A73B0">
              <w:rPr>
                <w:rFonts w:ascii="Arial" w:hAnsi="Arial" w:cs="Arial"/>
                <w:color w:val="3333CC"/>
                <w:w w:val="99"/>
              </w:rPr>
              <w:t>.</w:t>
            </w:r>
          </w:p>
        </w:tc>
        <w:tc>
          <w:tcPr>
            <w:tcW w:w="4013" w:type="dxa"/>
            <w:tcBorders>
              <w:top w:val="single" w:sz="5" w:space="0" w:color="000000"/>
              <w:left w:val="single" w:sz="5" w:space="0" w:color="000000"/>
              <w:bottom w:val="single" w:sz="5" w:space="0" w:color="000000"/>
              <w:right w:val="single" w:sz="5" w:space="0" w:color="000000"/>
            </w:tcBorders>
          </w:tcPr>
          <w:p w14:paraId="790CB680" w14:textId="22C86046" w:rsidR="00B03D53" w:rsidRPr="002A73B0" w:rsidRDefault="00F96D06">
            <w:pPr>
              <w:rPr>
                <w:rFonts w:ascii="Arial" w:hAnsi="Arial" w:cs="Arial"/>
              </w:rPr>
            </w:pPr>
            <w:r w:rsidRPr="002A73B0">
              <w:rPr>
                <w:rFonts w:ascii="Arial" w:hAnsi="Arial" w:cs="Arial"/>
              </w:rPr>
              <w:t>This manuscript highlights that delivering high-quality stroke care does not always require high-cost systems, making it particularly relevant for both high-income and resource-limited settings. By examining standardized pathways, simulation-based training, and preventive strategies, it provides practical models that can be replicated and adapted globally. The focus on affordability without compromising outcomes adds value to the scientific community by bridging clinical excellence with healthcare economics. Ultimately, this work contributes to ongoing efforts to make stroke care more sustainable, equitable, and accessible.</w:t>
            </w:r>
          </w:p>
        </w:tc>
      </w:tr>
      <w:tr w:rsidR="00B03D53" w:rsidRPr="002A73B0" w14:paraId="24D45C52" w14:textId="77777777">
        <w:trPr>
          <w:trHeight w:hRule="exact" w:val="1272"/>
        </w:trPr>
        <w:tc>
          <w:tcPr>
            <w:tcW w:w="3334" w:type="dxa"/>
            <w:tcBorders>
              <w:top w:val="single" w:sz="5" w:space="0" w:color="000000"/>
              <w:left w:val="single" w:sz="5" w:space="0" w:color="000000"/>
              <w:bottom w:val="single" w:sz="5" w:space="0" w:color="000000"/>
              <w:right w:val="single" w:sz="5" w:space="0" w:color="000000"/>
            </w:tcBorders>
          </w:tcPr>
          <w:p w14:paraId="71988312" w14:textId="77777777" w:rsidR="00B03D53" w:rsidRPr="002A73B0" w:rsidRDefault="00CC68C2">
            <w:pPr>
              <w:spacing w:before="4" w:line="220" w:lineRule="exact"/>
              <w:ind w:left="462" w:right="840"/>
              <w:rPr>
                <w:rFonts w:ascii="Arial" w:hAnsi="Arial" w:cs="Arial"/>
              </w:rPr>
            </w:pPr>
            <w:r w:rsidRPr="002A73B0">
              <w:rPr>
                <w:rFonts w:ascii="Arial" w:hAnsi="Arial" w:cs="Arial"/>
                <w:spacing w:val="-2"/>
              </w:rPr>
              <w:t>I</w:t>
            </w:r>
            <w:r w:rsidRPr="002A73B0">
              <w:rPr>
                <w:rFonts w:ascii="Arial" w:hAnsi="Arial" w:cs="Arial"/>
              </w:rPr>
              <w:t>s</w:t>
            </w:r>
            <w:r w:rsidRPr="002A73B0">
              <w:rPr>
                <w:rFonts w:ascii="Arial" w:hAnsi="Arial" w:cs="Arial"/>
                <w:spacing w:val="10"/>
              </w:rPr>
              <w:t xml:space="preserve"> </w:t>
            </w:r>
            <w:r w:rsidRPr="002A73B0">
              <w:rPr>
                <w:rFonts w:ascii="Arial" w:hAnsi="Arial" w:cs="Arial"/>
                <w:spacing w:val="1"/>
              </w:rPr>
              <w:t>t</w:t>
            </w:r>
            <w:r w:rsidRPr="002A73B0">
              <w:rPr>
                <w:rFonts w:ascii="Arial" w:hAnsi="Arial" w:cs="Arial"/>
                <w:spacing w:val="-1"/>
              </w:rPr>
              <w:t>h</w:t>
            </w:r>
            <w:r w:rsidRPr="002A73B0">
              <w:rPr>
                <w:rFonts w:ascii="Arial" w:hAnsi="Arial" w:cs="Arial"/>
              </w:rPr>
              <w:t>e</w:t>
            </w:r>
            <w:r w:rsidRPr="002A73B0">
              <w:rPr>
                <w:rFonts w:ascii="Arial" w:hAnsi="Arial" w:cs="Arial"/>
                <w:spacing w:val="21"/>
              </w:rPr>
              <w:t xml:space="preserve"> </w:t>
            </w:r>
            <w:r w:rsidRPr="002A73B0">
              <w:rPr>
                <w:rFonts w:ascii="Arial" w:hAnsi="Arial" w:cs="Arial"/>
                <w:spacing w:val="1"/>
              </w:rPr>
              <w:t>t</w:t>
            </w:r>
            <w:r w:rsidRPr="002A73B0">
              <w:rPr>
                <w:rFonts w:ascii="Arial" w:hAnsi="Arial" w:cs="Arial"/>
              </w:rPr>
              <w:t>itle</w:t>
            </w:r>
            <w:r w:rsidRPr="002A73B0">
              <w:rPr>
                <w:rFonts w:ascii="Arial" w:hAnsi="Arial" w:cs="Arial"/>
                <w:spacing w:val="20"/>
              </w:rPr>
              <w:t xml:space="preserve"> </w:t>
            </w:r>
            <w:r w:rsidRPr="002A73B0">
              <w:rPr>
                <w:rFonts w:ascii="Arial" w:hAnsi="Arial" w:cs="Arial"/>
              </w:rPr>
              <w:t>of</w:t>
            </w:r>
            <w:r w:rsidRPr="002A73B0">
              <w:rPr>
                <w:rFonts w:ascii="Arial" w:hAnsi="Arial" w:cs="Arial"/>
                <w:spacing w:val="-1"/>
              </w:rPr>
              <w:t xml:space="preserve"> </w:t>
            </w:r>
            <w:r w:rsidRPr="002A73B0">
              <w:rPr>
                <w:rFonts w:ascii="Arial" w:hAnsi="Arial" w:cs="Arial"/>
                <w:spacing w:val="1"/>
              </w:rPr>
              <w:t>t</w:t>
            </w:r>
            <w:r w:rsidRPr="002A73B0">
              <w:rPr>
                <w:rFonts w:ascii="Arial" w:hAnsi="Arial" w:cs="Arial"/>
              </w:rPr>
              <w:t>he</w:t>
            </w:r>
            <w:r w:rsidRPr="002A73B0">
              <w:rPr>
                <w:rFonts w:ascii="Arial" w:hAnsi="Arial" w:cs="Arial"/>
                <w:spacing w:val="21"/>
              </w:rPr>
              <w:t xml:space="preserve"> </w:t>
            </w:r>
            <w:r w:rsidRPr="002A73B0">
              <w:rPr>
                <w:rFonts w:ascii="Arial" w:hAnsi="Arial" w:cs="Arial"/>
                <w:w w:val="112"/>
              </w:rPr>
              <w:t>a</w:t>
            </w:r>
            <w:r w:rsidRPr="002A73B0">
              <w:rPr>
                <w:rFonts w:ascii="Arial" w:hAnsi="Arial" w:cs="Arial"/>
                <w:spacing w:val="1"/>
                <w:w w:val="132"/>
              </w:rPr>
              <w:t>r</w:t>
            </w:r>
            <w:r w:rsidRPr="002A73B0">
              <w:rPr>
                <w:rFonts w:ascii="Arial" w:hAnsi="Arial" w:cs="Arial"/>
                <w:spacing w:val="1"/>
                <w:w w:val="119"/>
              </w:rPr>
              <w:t>t</w:t>
            </w:r>
            <w:r w:rsidRPr="002A73B0">
              <w:rPr>
                <w:rFonts w:ascii="Arial" w:hAnsi="Arial" w:cs="Arial"/>
                <w:spacing w:val="-1"/>
                <w:w w:val="99"/>
              </w:rPr>
              <w:t>i</w:t>
            </w:r>
            <w:r w:rsidRPr="002A73B0">
              <w:rPr>
                <w:rFonts w:ascii="Arial" w:hAnsi="Arial" w:cs="Arial"/>
                <w:spacing w:val="1"/>
                <w:w w:val="99"/>
              </w:rPr>
              <w:t>c</w:t>
            </w:r>
            <w:r w:rsidRPr="002A73B0">
              <w:rPr>
                <w:rFonts w:ascii="Arial" w:hAnsi="Arial" w:cs="Arial"/>
                <w:spacing w:val="-1"/>
                <w:w w:val="99"/>
              </w:rPr>
              <w:t>l</w:t>
            </w:r>
            <w:r w:rsidRPr="002A73B0">
              <w:rPr>
                <w:rFonts w:ascii="Arial" w:hAnsi="Arial" w:cs="Arial"/>
                <w:w w:val="99"/>
              </w:rPr>
              <w:t xml:space="preserve">e </w:t>
            </w:r>
            <w:r w:rsidRPr="002A73B0">
              <w:rPr>
                <w:rFonts w:ascii="Arial" w:hAnsi="Arial" w:cs="Arial"/>
                <w:spacing w:val="-2"/>
                <w:w w:val="99"/>
              </w:rPr>
              <w:t>s</w:t>
            </w:r>
            <w:r w:rsidRPr="002A73B0">
              <w:rPr>
                <w:rFonts w:ascii="Arial" w:hAnsi="Arial" w:cs="Arial"/>
                <w:w w:val="110"/>
              </w:rPr>
              <w:t>u</w:t>
            </w:r>
            <w:r w:rsidRPr="002A73B0">
              <w:rPr>
                <w:rFonts w:ascii="Arial" w:hAnsi="Arial" w:cs="Arial"/>
                <w:w w:val="99"/>
              </w:rPr>
              <w:t>i</w:t>
            </w:r>
            <w:r w:rsidRPr="002A73B0">
              <w:rPr>
                <w:rFonts w:ascii="Arial" w:hAnsi="Arial" w:cs="Arial"/>
                <w:spacing w:val="1"/>
                <w:w w:val="119"/>
              </w:rPr>
              <w:t>t</w:t>
            </w:r>
            <w:r w:rsidRPr="002A73B0">
              <w:rPr>
                <w:rFonts w:ascii="Arial" w:hAnsi="Arial" w:cs="Arial"/>
                <w:w w:val="112"/>
              </w:rPr>
              <w:t>a</w:t>
            </w:r>
            <w:r w:rsidRPr="002A73B0">
              <w:rPr>
                <w:rFonts w:ascii="Arial" w:hAnsi="Arial" w:cs="Arial"/>
                <w:w w:val="110"/>
              </w:rPr>
              <w:t>b</w:t>
            </w:r>
            <w:r w:rsidRPr="002A73B0">
              <w:rPr>
                <w:rFonts w:ascii="Arial" w:hAnsi="Arial" w:cs="Arial"/>
                <w:w w:val="99"/>
              </w:rPr>
              <w:t>l</w:t>
            </w:r>
            <w:r w:rsidRPr="002A73B0">
              <w:rPr>
                <w:rFonts w:ascii="Arial" w:hAnsi="Arial" w:cs="Arial"/>
                <w:spacing w:val="1"/>
                <w:w w:val="99"/>
              </w:rPr>
              <w:t>e</w:t>
            </w:r>
            <w:r w:rsidRPr="002A73B0">
              <w:rPr>
                <w:rFonts w:ascii="Arial" w:hAnsi="Arial" w:cs="Arial"/>
                <w:w w:val="112"/>
              </w:rPr>
              <w:t>?</w:t>
            </w:r>
          </w:p>
          <w:p w14:paraId="02E931C5" w14:textId="77777777" w:rsidR="00B03D53" w:rsidRPr="002A73B0" w:rsidRDefault="00CC68C2">
            <w:pPr>
              <w:spacing w:line="220" w:lineRule="exact"/>
              <w:ind w:left="462" w:right="778"/>
              <w:rPr>
                <w:rFonts w:ascii="Arial" w:hAnsi="Arial" w:cs="Arial"/>
              </w:rPr>
            </w:pPr>
            <w:r w:rsidRPr="002A73B0">
              <w:rPr>
                <w:rFonts w:ascii="Arial" w:hAnsi="Arial" w:cs="Arial"/>
                <w:spacing w:val="1"/>
              </w:rPr>
              <w:t>(</w:t>
            </w:r>
            <w:r w:rsidRPr="002A73B0">
              <w:rPr>
                <w:rFonts w:ascii="Arial" w:hAnsi="Arial" w:cs="Arial"/>
                <w:spacing w:val="-2"/>
              </w:rPr>
              <w:t>I</w:t>
            </w:r>
            <w:r w:rsidRPr="002A73B0">
              <w:rPr>
                <w:rFonts w:ascii="Arial" w:hAnsi="Arial" w:cs="Arial"/>
              </w:rPr>
              <w:t>f</w:t>
            </w:r>
            <w:r w:rsidRPr="002A73B0">
              <w:rPr>
                <w:rFonts w:ascii="Arial" w:hAnsi="Arial" w:cs="Arial"/>
                <w:spacing w:val="10"/>
              </w:rPr>
              <w:t xml:space="preserve"> </w:t>
            </w:r>
            <w:r w:rsidRPr="002A73B0">
              <w:rPr>
                <w:rFonts w:ascii="Arial" w:hAnsi="Arial" w:cs="Arial"/>
                <w:spacing w:val="-1"/>
              </w:rPr>
              <w:t>n</w:t>
            </w:r>
            <w:r w:rsidRPr="002A73B0">
              <w:rPr>
                <w:rFonts w:ascii="Arial" w:hAnsi="Arial" w:cs="Arial"/>
                <w:spacing w:val="2"/>
              </w:rPr>
              <w:t>o</w:t>
            </w:r>
            <w:r w:rsidRPr="002A73B0">
              <w:rPr>
                <w:rFonts w:ascii="Arial" w:hAnsi="Arial" w:cs="Arial"/>
              </w:rPr>
              <w:t>t</w:t>
            </w:r>
            <w:r w:rsidRPr="002A73B0">
              <w:rPr>
                <w:rFonts w:ascii="Arial" w:hAnsi="Arial" w:cs="Arial"/>
                <w:spacing w:val="21"/>
              </w:rPr>
              <w:t xml:space="preserve"> </w:t>
            </w:r>
            <w:r w:rsidRPr="002A73B0">
              <w:rPr>
                <w:rFonts w:ascii="Arial" w:hAnsi="Arial" w:cs="Arial"/>
                <w:spacing w:val="-1"/>
              </w:rPr>
              <w:t>p</w:t>
            </w:r>
            <w:r w:rsidRPr="002A73B0">
              <w:rPr>
                <w:rFonts w:ascii="Arial" w:hAnsi="Arial" w:cs="Arial"/>
              </w:rPr>
              <w:t>l</w:t>
            </w:r>
            <w:r w:rsidRPr="002A73B0">
              <w:rPr>
                <w:rFonts w:ascii="Arial" w:hAnsi="Arial" w:cs="Arial"/>
                <w:spacing w:val="1"/>
              </w:rPr>
              <w:t>e</w:t>
            </w:r>
            <w:r w:rsidRPr="002A73B0">
              <w:rPr>
                <w:rFonts w:ascii="Arial" w:hAnsi="Arial" w:cs="Arial"/>
              </w:rPr>
              <w:t>ase</w:t>
            </w:r>
            <w:r w:rsidRPr="002A73B0">
              <w:rPr>
                <w:rFonts w:ascii="Arial" w:hAnsi="Arial" w:cs="Arial"/>
                <w:spacing w:val="18"/>
              </w:rPr>
              <w:t xml:space="preserve"> </w:t>
            </w:r>
            <w:r w:rsidRPr="002A73B0">
              <w:rPr>
                <w:rFonts w:ascii="Arial" w:hAnsi="Arial" w:cs="Arial"/>
              </w:rPr>
              <w:t>s</w:t>
            </w:r>
            <w:r w:rsidRPr="002A73B0">
              <w:rPr>
                <w:rFonts w:ascii="Arial" w:hAnsi="Arial" w:cs="Arial"/>
                <w:spacing w:val="-1"/>
              </w:rPr>
              <w:t>u</w:t>
            </w:r>
            <w:r w:rsidRPr="002A73B0">
              <w:rPr>
                <w:rFonts w:ascii="Arial" w:hAnsi="Arial" w:cs="Arial"/>
                <w:spacing w:val="2"/>
              </w:rPr>
              <w:t>g</w:t>
            </w:r>
            <w:r w:rsidRPr="002A73B0">
              <w:rPr>
                <w:rFonts w:ascii="Arial" w:hAnsi="Arial" w:cs="Arial"/>
              </w:rPr>
              <w:t>g</w:t>
            </w:r>
            <w:r w:rsidRPr="002A73B0">
              <w:rPr>
                <w:rFonts w:ascii="Arial" w:hAnsi="Arial" w:cs="Arial"/>
                <w:spacing w:val="1"/>
              </w:rPr>
              <w:t>e</w:t>
            </w:r>
            <w:r w:rsidRPr="002A73B0">
              <w:rPr>
                <w:rFonts w:ascii="Arial" w:hAnsi="Arial" w:cs="Arial"/>
                <w:spacing w:val="-2"/>
              </w:rPr>
              <w:t>s</w:t>
            </w:r>
            <w:r w:rsidRPr="002A73B0">
              <w:rPr>
                <w:rFonts w:ascii="Arial" w:hAnsi="Arial" w:cs="Arial"/>
              </w:rPr>
              <w:t>t</w:t>
            </w:r>
            <w:r w:rsidRPr="002A73B0">
              <w:rPr>
                <w:rFonts w:ascii="Arial" w:hAnsi="Arial" w:cs="Arial"/>
                <w:spacing w:val="17"/>
              </w:rPr>
              <w:t xml:space="preserve"> </w:t>
            </w:r>
            <w:r w:rsidRPr="002A73B0">
              <w:rPr>
                <w:rFonts w:ascii="Arial" w:hAnsi="Arial" w:cs="Arial"/>
                <w:spacing w:val="2"/>
                <w:w w:val="112"/>
              </w:rPr>
              <w:t>a</w:t>
            </w:r>
            <w:r w:rsidRPr="002A73B0">
              <w:rPr>
                <w:rFonts w:ascii="Arial" w:hAnsi="Arial" w:cs="Arial"/>
                <w:w w:val="110"/>
              </w:rPr>
              <w:t xml:space="preserve">n </w:t>
            </w:r>
            <w:r w:rsidRPr="002A73B0">
              <w:rPr>
                <w:rFonts w:ascii="Arial" w:hAnsi="Arial" w:cs="Arial"/>
                <w:spacing w:val="2"/>
                <w:w w:val="108"/>
              </w:rPr>
              <w:t>a</w:t>
            </w:r>
            <w:r w:rsidRPr="002A73B0">
              <w:rPr>
                <w:rFonts w:ascii="Arial" w:hAnsi="Arial" w:cs="Arial"/>
                <w:spacing w:val="-1"/>
                <w:w w:val="108"/>
              </w:rPr>
              <w:t>l</w:t>
            </w:r>
            <w:r w:rsidRPr="002A73B0">
              <w:rPr>
                <w:rFonts w:ascii="Arial" w:hAnsi="Arial" w:cs="Arial"/>
                <w:spacing w:val="1"/>
                <w:w w:val="108"/>
              </w:rPr>
              <w:t>t</w:t>
            </w:r>
            <w:r w:rsidRPr="002A73B0">
              <w:rPr>
                <w:rFonts w:ascii="Arial" w:hAnsi="Arial" w:cs="Arial"/>
                <w:w w:val="108"/>
              </w:rPr>
              <w:t>e</w:t>
            </w:r>
            <w:r w:rsidRPr="002A73B0">
              <w:rPr>
                <w:rFonts w:ascii="Arial" w:hAnsi="Arial" w:cs="Arial"/>
                <w:spacing w:val="1"/>
                <w:w w:val="108"/>
              </w:rPr>
              <w:t>r</w:t>
            </w:r>
            <w:r w:rsidRPr="002A73B0">
              <w:rPr>
                <w:rFonts w:ascii="Arial" w:hAnsi="Arial" w:cs="Arial"/>
                <w:spacing w:val="-1"/>
                <w:w w:val="108"/>
              </w:rPr>
              <w:t>n</w:t>
            </w:r>
            <w:r w:rsidRPr="002A73B0">
              <w:rPr>
                <w:rFonts w:ascii="Arial" w:hAnsi="Arial" w:cs="Arial"/>
                <w:w w:val="108"/>
              </w:rPr>
              <w:t>a</w:t>
            </w:r>
            <w:r w:rsidRPr="002A73B0">
              <w:rPr>
                <w:rFonts w:ascii="Arial" w:hAnsi="Arial" w:cs="Arial"/>
                <w:spacing w:val="1"/>
                <w:w w:val="108"/>
              </w:rPr>
              <w:t>t</w:t>
            </w:r>
            <w:r w:rsidRPr="002A73B0">
              <w:rPr>
                <w:rFonts w:ascii="Arial" w:hAnsi="Arial" w:cs="Arial"/>
                <w:w w:val="108"/>
              </w:rPr>
              <w:t>i</w:t>
            </w:r>
            <w:r w:rsidRPr="002A73B0">
              <w:rPr>
                <w:rFonts w:ascii="Arial" w:hAnsi="Arial" w:cs="Arial"/>
                <w:spacing w:val="2"/>
                <w:w w:val="108"/>
              </w:rPr>
              <w:t>v</w:t>
            </w:r>
            <w:r w:rsidRPr="002A73B0">
              <w:rPr>
                <w:rFonts w:ascii="Arial" w:hAnsi="Arial" w:cs="Arial"/>
                <w:w w:val="108"/>
              </w:rPr>
              <w:t>e</w:t>
            </w:r>
            <w:r w:rsidRPr="002A73B0">
              <w:rPr>
                <w:rFonts w:ascii="Arial" w:hAnsi="Arial" w:cs="Arial"/>
                <w:spacing w:val="-2"/>
                <w:w w:val="108"/>
              </w:rPr>
              <w:t xml:space="preserve"> </w:t>
            </w:r>
            <w:r w:rsidRPr="002A73B0">
              <w:rPr>
                <w:rFonts w:ascii="Arial" w:hAnsi="Arial" w:cs="Arial"/>
                <w:spacing w:val="1"/>
                <w:w w:val="119"/>
              </w:rPr>
              <w:t>t</w:t>
            </w:r>
            <w:r w:rsidRPr="002A73B0">
              <w:rPr>
                <w:rFonts w:ascii="Arial" w:hAnsi="Arial" w:cs="Arial"/>
                <w:spacing w:val="-1"/>
                <w:w w:val="99"/>
              </w:rPr>
              <w:t>i</w:t>
            </w:r>
            <w:r w:rsidRPr="002A73B0">
              <w:rPr>
                <w:rFonts w:ascii="Arial" w:hAnsi="Arial" w:cs="Arial"/>
                <w:spacing w:val="1"/>
                <w:w w:val="119"/>
              </w:rPr>
              <w:t>t</w:t>
            </w:r>
            <w:r w:rsidRPr="002A73B0">
              <w:rPr>
                <w:rFonts w:ascii="Arial" w:hAnsi="Arial" w:cs="Arial"/>
                <w:w w:val="99"/>
              </w:rPr>
              <w:t>le)</w:t>
            </w:r>
          </w:p>
        </w:tc>
        <w:tc>
          <w:tcPr>
            <w:tcW w:w="5830" w:type="dxa"/>
            <w:gridSpan w:val="4"/>
            <w:tcBorders>
              <w:top w:val="single" w:sz="5" w:space="0" w:color="000000"/>
              <w:left w:val="single" w:sz="5" w:space="0" w:color="000000"/>
              <w:bottom w:val="single" w:sz="5" w:space="0" w:color="000000"/>
              <w:right w:val="single" w:sz="5" w:space="0" w:color="000000"/>
            </w:tcBorders>
          </w:tcPr>
          <w:p w14:paraId="4726F928" w14:textId="77777777" w:rsidR="00B03D53" w:rsidRPr="002A73B0" w:rsidRDefault="00CC68C2">
            <w:pPr>
              <w:spacing w:line="220" w:lineRule="exact"/>
              <w:ind w:left="462"/>
              <w:rPr>
                <w:rFonts w:ascii="Arial" w:hAnsi="Arial" w:cs="Arial"/>
              </w:rPr>
            </w:pPr>
            <w:r w:rsidRPr="002A73B0">
              <w:rPr>
                <w:rFonts w:ascii="Arial" w:hAnsi="Arial" w:cs="Arial"/>
                <w:color w:val="3333CC"/>
              </w:rPr>
              <w:t>Y</w:t>
            </w:r>
            <w:r w:rsidRPr="002A73B0">
              <w:rPr>
                <w:rFonts w:ascii="Arial" w:hAnsi="Arial" w:cs="Arial"/>
                <w:color w:val="3333CC"/>
                <w:spacing w:val="1"/>
              </w:rPr>
              <w:t>e</w:t>
            </w:r>
            <w:r w:rsidRPr="002A73B0">
              <w:rPr>
                <w:rFonts w:ascii="Arial" w:hAnsi="Arial" w:cs="Arial"/>
                <w:color w:val="3333CC"/>
                <w:spacing w:val="-2"/>
              </w:rPr>
              <w:t>s</w:t>
            </w:r>
            <w:r w:rsidRPr="002A73B0">
              <w:rPr>
                <w:rFonts w:ascii="Arial" w:hAnsi="Arial" w:cs="Arial"/>
                <w:color w:val="3333CC"/>
              </w:rPr>
              <w:t>.</w:t>
            </w:r>
          </w:p>
        </w:tc>
        <w:tc>
          <w:tcPr>
            <w:tcW w:w="4013" w:type="dxa"/>
            <w:tcBorders>
              <w:top w:val="single" w:sz="5" w:space="0" w:color="000000"/>
              <w:left w:val="single" w:sz="5" w:space="0" w:color="000000"/>
              <w:bottom w:val="single" w:sz="5" w:space="0" w:color="000000"/>
              <w:right w:val="single" w:sz="5" w:space="0" w:color="000000"/>
            </w:tcBorders>
          </w:tcPr>
          <w:p w14:paraId="3D313BEA" w14:textId="73E72C7B" w:rsidR="00B03D53" w:rsidRPr="002A73B0" w:rsidRDefault="00F96D06">
            <w:pPr>
              <w:rPr>
                <w:rFonts w:ascii="Arial" w:hAnsi="Arial" w:cs="Arial"/>
              </w:rPr>
            </w:pPr>
            <w:r w:rsidRPr="002A73B0">
              <w:rPr>
                <w:rFonts w:ascii="Arial" w:hAnsi="Arial" w:cs="Arial"/>
              </w:rPr>
              <w:t xml:space="preserve"> Yes</w:t>
            </w:r>
          </w:p>
        </w:tc>
      </w:tr>
      <w:tr w:rsidR="00B03D53" w:rsidRPr="002A73B0" w14:paraId="6B0D3B22" w14:textId="77777777">
        <w:trPr>
          <w:trHeight w:hRule="exact" w:val="1620"/>
        </w:trPr>
        <w:tc>
          <w:tcPr>
            <w:tcW w:w="3334" w:type="dxa"/>
            <w:tcBorders>
              <w:top w:val="single" w:sz="5" w:space="0" w:color="000000"/>
              <w:left w:val="single" w:sz="5" w:space="0" w:color="000000"/>
              <w:bottom w:val="single" w:sz="5" w:space="0" w:color="000000"/>
              <w:right w:val="single" w:sz="5" w:space="0" w:color="000000"/>
            </w:tcBorders>
          </w:tcPr>
          <w:p w14:paraId="01E6873D" w14:textId="77777777" w:rsidR="00B03D53" w:rsidRPr="002A73B0" w:rsidRDefault="00CC68C2">
            <w:pPr>
              <w:ind w:left="462" w:right="116"/>
              <w:rPr>
                <w:rFonts w:ascii="Arial" w:hAnsi="Arial" w:cs="Arial"/>
              </w:rPr>
            </w:pPr>
            <w:r w:rsidRPr="002A73B0">
              <w:rPr>
                <w:rFonts w:ascii="Arial" w:hAnsi="Arial" w:cs="Arial"/>
                <w:spacing w:val="-2"/>
              </w:rPr>
              <w:t>I</w:t>
            </w:r>
            <w:r w:rsidRPr="002A73B0">
              <w:rPr>
                <w:rFonts w:ascii="Arial" w:hAnsi="Arial" w:cs="Arial"/>
              </w:rPr>
              <w:t>s</w:t>
            </w:r>
            <w:r w:rsidRPr="002A73B0">
              <w:rPr>
                <w:rFonts w:ascii="Arial" w:hAnsi="Arial" w:cs="Arial"/>
                <w:spacing w:val="10"/>
              </w:rPr>
              <w:t xml:space="preserve"> </w:t>
            </w:r>
            <w:r w:rsidRPr="002A73B0">
              <w:rPr>
                <w:rFonts w:ascii="Arial" w:hAnsi="Arial" w:cs="Arial"/>
                <w:spacing w:val="1"/>
              </w:rPr>
              <w:t>t</w:t>
            </w:r>
            <w:r w:rsidRPr="002A73B0">
              <w:rPr>
                <w:rFonts w:ascii="Arial" w:hAnsi="Arial" w:cs="Arial"/>
                <w:spacing w:val="-1"/>
              </w:rPr>
              <w:t>h</w:t>
            </w:r>
            <w:r w:rsidRPr="002A73B0">
              <w:rPr>
                <w:rFonts w:ascii="Arial" w:hAnsi="Arial" w:cs="Arial"/>
              </w:rPr>
              <w:t>e</w:t>
            </w:r>
            <w:r w:rsidRPr="002A73B0">
              <w:rPr>
                <w:rFonts w:ascii="Arial" w:hAnsi="Arial" w:cs="Arial"/>
                <w:spacing w:val="21"/>
              </w:rPr>
              <w:t xml:space="preserve"> </w:t>
            </w:r>
            <w:r w:rsidRPr="002A73B0">
              <w:rPr>
                <w:rFonts w:ascii="Arial" w:hAnsi="Arial" w:cs="Arial"/>
                <w:spacing w:val="2"/>
                <w:w w:val="111"/>
              </w:rPr>
              <w:t>a</w:t>
            </w:r>
            <w:r w:rsidRPr="002A73B0">
              <w:rPr>
                <w:rFonts w:ascii="Arial" w:hAnsi="Arial" w:cs="Arial"/>
                <w:spacing w:val="-1"/>
                <w:w w:val="111"/>
              </w:rPr>
              <w:t>b</w:t>
            </w:r>
            <w:r w:rsidRPr="002A73B0">
              <w:rPr>
                <w:rFonts w:ascii="Arial" w:hAnsi="Arial" w:cs="Arial"/>
                <w:w w:val="111"/>
              </w:rPr>
              <w:t>st</w:t>
            </w:r>
            <w:r w:rsidRPr="002A73B0">
              <w:rPr>
                <w:rFonts w:ascii="Arial" w:hAnsi="Arial" w:cs="Arial"/>
                <w:spacing w:val="1"/>
                <w:w w:val="111"/>
              </w:rPr>
              <w:t>r</w:t>
            </w:r>
            <w:r w:rsidRPr="002A73B0">
              <w:rPr>
                <w:rFonts w:ascii="Arial" w:hAnsi="Arial" w:cs="Arial"/>
                <w:w w:val="111"/>
              </w:rPr>
              <w:t>a</w:t>
            </w:r>
            <w:r w:rsidRPr="002A73B0">
              <w:rPr>
                <w:rFonts w:ascii="Arial" w:hAnsi="Arial" w:cs="Arial"/>
                <w:spacing w:val="1"/>
                <w:w w:val="111"/>
              </w:rPr>
              <w:t>c</w:t>
            </w:r>
            <w:r w:rsidRPr="002A73B0">
              <w:rPr>
                <w:rFonts w:ascii="Arial" w:hAnsi="Arial" w:cs="Arial"/>
                <w:w w:val="111"/>
              </w:rPr>
              <w:t>t</w:t>
            </w:r>
            <w:r w:rsidRPr="002A73B0">
              <w:rPr>
                <w:rFonts w:ascii="Arial" w:hAnsi="Arial" w:cs="Arial"/>
                <w:spacing w:val="-2"/>
                <w:w w:val="111"/>
              </w:rPr>
              <w:t xml:space="preserve"> </w:t>
            </w:r>
            <w:r w:rsidRPr="002A73B0">
              <w:rPr>
                <w:rFonts w:ascii="Arial" w:hAnsi="Arial" w:cs="Arial"/>
                <w:spacing w:val="2"/>
              </w:rPr>
              <w:t>o</w:t>
            </w:r>
            <w:r w:rsidRPr="002A73B0">
              <w:rPr>
                <w:rFonts w:ascii="Arial" w:hAnsi="Arial" w:cs="Arial"/>
              </w:rPr>
              <w:t>f</w:t>
            </w:r>
            <w:r w:rsidRPr="002A73B0">
              <w:rPr>
                <w:rFonts w:ascii="Arial" w:hAnsi="Arial" w:cs="Arial"/>
                <w:spacing w:val="-1"/>
              </w:rPr>
              <w:t xml:space="preserve"> </w:t>
            </w:r>
            <w:r w:rsidRPr="002A73B0">
              <w:rPr>
                <w:rFonts w:ascii="Arial" w:hAnsi="Arial" w:cs="Arial"/>
                <w:spacing w:val="1"/>
              </w:rPr>
              <w:t>t</w:t>
            </w:r>
            <w:r w:rsidRPr="002A73B0">
              <w:rPr>
                <w:rFonts w:ascii="Arial" w:hAnsi="Arial" w:cs="Arial"/>
                <w:spacing w:val="-1"/>
              </w:rPr>
              <w:t>h</w:t>
            </w:r>
            <w:r w:rsidRPr="002A73B0">
              <w:rPr>
                <w:rFonts w:ascii="Arial" w:hAnsi="Arial" w:cs="Arial"/>
              </w:rPr>
              <w:t>e</w:t>
            </w:r>
            <w:r w:rsidRPr="002A73B0">
              <w:rPr>
                <w:rFonts w:ascii="Arial" w:hAnsi="Arial" w:cs="Arial"/>
                <w:spacing w:val="20"/>
              </w:rPr>
              <w:t xml:space="preserve"> </w:t>
            </w:r>
            <w:r w:rsidRPr="002A73B0">
              <w:rPr>
                <w:rFonts w:ascii="Arial" w:hAnsi="Arial" w:cs="Arial"/>
                <w:spacing w:val="2"/>
                <w:w w:val="112"/>
              </w:rPr>
              <w:t>a</w:t>
            </w:r>
            <w:r w:rsidRPr="002A73B0">
              <w:rPr>
                <w:rFonts w:ascii="Arial" w:hAnsi="Arial" w:cs="Arial"/>
                <w:w w:val="132"/>
              </w:rPr>
              <w:t>r</w:t>
            </w:r>
            <w:r w:rsidRPr="002A73B0">
              <w:rPr>
                <w:rFonts w:ascii="Arial" w:hAnsi="Arial" w:cs="Arial"/>
                <w:spacing w:val="1"/>
                <w:w w:val="119"/>
              </w:rPr>
              <w:t>t</w:t>
            </w:r>
            <w:r w:rsidRPr="002A73B0">
              <w:rPr>
                <w:rFonts w:ascii="Arial" w:hAnsi="Arial" w:cs="Arial"/>
                <w:spacing w:val="-1"/>
                <w:w w:val="99"/>
              </w:rPr>
              <w:t>i</w:t>
            </w:r>
            <w:r w:rsidRPr="002A73B0">
              <w:rPr>
                <w:rFonts w:ascii="Arial" w:hAnsi="Arial" w:cs="Arial"/>
                <w:spacing w:val="1"/>
                <w:w w:val="99"/>
              </w:rPr>
              <w:t>c</w:t>
            </w:r>
            <w:r w:rsidRPr="002A73B0">
              <w:rPr>
                <w:rFonts w:ascii="Arial" w:hAnsi="Arial" w:cs="Arial"/>
                <w:w w:val="99"/>
              </w:rPr>
              <w:t>le c</w:t>
            </w:r>
            <w:r w:rsidRPr="002A73B0">
              <w:rPr>
                <w:rFonts w:ascii="Arial" w:hAnsi="Arial" w:cs="Arial"/>
                <w:spacing w:val="2"/>
                <w:w w:val="99"/>
              </w:rPr>
              <w:t>o</w:t>
            </w:r>
            <w:r w:rsidRPr="002A73B0">
              <w:rPr>
                <w:rFonts w:ascii="Arial" w:hAnsi="Arial" w:cs="Arial"/>
                <w:spacing w:val="1"/>
                <w:w w:val="106"/>
              </w:rPr>
              <w:t>m</w:t>
            </w:r>
            <w:r w:rsidRPr="002A73B0">
              <w:rPr>
                <w:rFonts w:ascii="Arial" w:hAnsi="Arial" w:cs="Arial"/>
                <w:spacing w:val="-1"/>
                <w:w w:val="110"/>
              </w:rPr>
              <w:t>p</w:t>
            </w:r>
            <w:r w:rsidRPr="002A73B0">
              <w:rPr>
                <w:rFonts w:ascii="Arial" w:hAnsi="Arial" w:cs="Arial"/>
                <w:spacing w:val="1"/>
                <w:w w:val="132"/>
              </w:rPr>
              <w:t>r</w:t>
            </w:r>
            <w:r w:rsidRPr="002A73B0">
              <w:rPr>
                <w:rFonts w:ascii="Arial" w:hAnsi="Arial" w:cs="Arial"/>
                <w:w w:val="99"/>
              </w:rPr>
              <w:t>e</w:t>
            </w:r>
            <w:r w:rsidRPr="002A73B0">
              <w:rPr>
                <w:rFonts w:ascii="Arial" w:hAnsi="Arial" w:cs="Arial"/>
                <w:spacing w:val="-1"/>
                <w:w w:val="110"/>
              </w:rPr>
              <w:t>h</w:t>
            </w:r>
            <w:r w:rsidRPr="002A73B0">
              <w:rPr>
                <w:rFonts w:ascii="Arial" w:hAnsi="Arial" w:cs="Arial"/>
                <w:spacing w:val="1"/>
                <w:w w:val="99"/>
              </w:rPr>
              <w:t>e</w:t>
            </w:r>
            <w:r w:rsidRPr="002A73B0">
              <w:rPr>
                <w:rFonts w:ascii="Arial" w:hAnsi="Arial" w:cs="Arial"/>
                <w:spacing w:val="-1"/>
                <w:w w:val="110"/>
              </w:rPr>
              <w:t>n</w:t>
            </w:r>
            <w:r w:rsidRPr="002A73B0">
              <w:rPr>
                <w:rFonts w:ascii="Arial" w:hAnsi="Arial" w:cs="Arial"/>
                <w:spacing w:val="-2"/>
                <w:w w:val="99"/>
              </w:rPr>
              <w:t>s</w:t>
            </w:r>
            <w:r w:rsidRPr="002A73B0">
              <w:rPr>
                <w:rFonts w:ascii="Arial" w:hAnsi="Arial" w:cs="Arial"/>
                <w:w w:val="99"/>
              </w:rPr>
              <w:t>i</w:t>
            </w:r>
            <w:r w:rsidRPr="002A73B0">
              <w:rPr>
                <w:rFonts w:ascii="Arial" w:hAnsi="Arial" w:cs="Arial"/>
                <w:spacing w:val="2"/>
                <w:w w:val="99"/>
              </w:rPr>
              <w:t>v</w:t>
            </w:r>
            <w:r w:rsidRPr="002A73B0">
              <w:rPr>
                <w:rFonts w:ascii="Arial" w:hAnsi="Arial" w:cs="Arial"/>
                <w:w w:val="99"/>
              </w:rPr>
              <w:t>e</w:t>
            </w:r>
            <w:r w:rsidRPr="002A73B0">
              <w:rPr>
                <w:rFonts w:ascii="Arial" w:hAnsi="Arial" w:cs="Arial"/>
                <w:w w:val="112"/>
              </w:rPr>
              <w:t>?</w:t>
            </w:r>
            <w:r w:rsidRPr="002A73B0">
              <w:rPr>
                <w:rFonts w:ascii="Arial" w:hAnsi="Arial" w:cs="Arial"/>
                <w:spacing w:val="2"/>
              </w:rPr>
              <w:t xml:space="preserve"> </w:t>
            </w:r>
            <w:r w:rsidRPr="002A73B0">
              <w:rPr>
                <w:rFonts w:ascii="Arial" w:hAnsi="Arial" w:cs="Arial"/>
              </w:rPr>
              <w:t>Do y</w:t>
            </w:r>
            <w:r w:rsidRPr="002A73B0">
              <w:rPr>
                <w:rFonts w:ascii="Arial" w:hAnsi="Arial" w:cs="Arial"/>
                <w:spacing w:val="2"/>
              </w:rPr>
              <w:t>o</w:t>
            </w:r>
            <w:r w:rsidRPr="002A73B0">
              <w:rPr>
                <w:rFonts w:ascii="Arial" w:hAnsi="Arial" w:cs="Arial"/>
              </w:rPr>
              <w:t>u</w:t>
            </w:r>
            <w:r w:rsidRPr="002A73B0">
              <w:rPr>
                <w:rFonts w:ascii="Arial" w:hAnsi="Arial" w:cs="Arial"/>
                <w:spacing w:val="7"/>
              </w:rPr>
              <w:t xml:space="preserve"> </w:t>
            </w:r>
            <w:r w:rsidRPr="002A73B0">
              <w:rPr>
                <w:rFonts w:ascii="Arial" w:hAnsi="Arial" w:cs="Arial"/>
                <w:w w:val="99"/>
              </w:rPr>
              <w:t>s</w:t>
            </w:r>
            <w:r w:rsidRPr="002A73B0">
              <w:rPr>
                <w:rFonts w:ascii="Arial" w:hAnsi="Arial" w:cs="Arial"/>
                <w:spacing w:val="-1"/>
                <w:w w:val="110"/>
              </w:rPr>
              <w:t>u</w:t>
            </w:r>
            <w:r w:rsidRPr="002A73B0">
              <w:rPr>
                <w:rFonts w:ascii="Arial" w:hAnsi="Arial" w:cs="Arial"/>
                <w:spacing w:val="2"/>
                <w:w w:val="99"/>
              </w:rPr>
              <w:t>g</w:t>
            </w:r>
            <w:r w:rsidRPr="002A73B0">
              <w:rPr>
                <w:rFonts w:ascii="Arial" w:hAnsi="Arial" w:cs="Arial"/>
                <w:w w:val="99"/>
              </w:rPr>
              <w:t>g</w:t>
            </w:r>
            <w:r w:rsidRPr="002A73B0">
              <w:rPr>
                <w:rFonts w:ascii="Arial" w:hAnsi="Arial" w:cs="Arial"/>
                <w:spacing w:val="1"/>
                <w:w w:val="99"/>
              </w:rPr>
              <w:t>e</w:t>
            </w:r>
            <w:r w:rsidRPr="002A73B0">
              <w:rPr>
                <w:rFonts w:ascii="Arial" w:hAnsi="Arial" w:cs="Arial"/>
                <w:w w:val="99"/>
              </w:rPr>
              <w:t>s</w:t>
            </w:r>
            <w:r w:rsidRPr="002A73B0">
              <w:rPr>
                <w:rFonts w:ascii="Arial" w:hAnsi="Arial" w:cs="Arial"/>
                <w:w w:val="119"/>
              </w:rPr>
              <w:t xml:space="preserve">t </w:t>
            </w:r>
            <w:r w:rsidRPr="002A73B0">
              <w:rPr>
                <w:rFonts w:ascii="Arial" w:hAnsi="Arial" w:cs="Arial"/>
                <w:spacing w:val="1"/>
              </w:rPr>
              <w:t>t</w:t>
            </w:r>
            <w:r w:rsidRPr="002A73B0">
              <w:rPr>
                <w:rFonts w:ascii="Arial" w:hAnsi="Arial" w:cs="Arial"/>
                <w:spacing w:val="-1"/>
              </w:rPr>
              <w:t>h</w:t>
            </w:r>
            <w:r w:rsidRPr="002A73B0">
              <w:rPr>
                <w:rFonts w:ascii="Arial" w:hAnsi="Arial" w:cs="Arial"/>
              </w:rPr>
              <w:t>e</w:t>
            </w:r>
            <w:r w:rsidRPr="002A73B0">
              <w:rPr>
                <w:rFonts w:ascii="Arial" w:hAnsi="Arial" w:cs="Arial"/>
                <w:spacing w:val="20"/>
              </w:rPr>
              <w:t xml:space="preserve"> </w:t>
            </w:r>
            <w:r w:rsidRPr="002A73B0">
              <w:rPr>
                <w:rFonts w:ascii="Arial" w:hAnsi="Arial" w:cs="Arial"/>
                <w:spacing w:val="2"/>
              </w:rPr>
              <w:t>a</w:t>
            </w:r>
            <w:r w:rsidRPr="002A73B0">
              <w:rPr>
                <w:rFonts w:ascii="Arial" w:hAnsi="Arial" w:cs="Arial"/>
                <w:spacing w:val="-1"/>
              </w:rPr>
              <w:t>d</w:t>
            </w:r>
            <w:r w:rsidRPr="002A73B0">
              <w:rPr>
                <w:rFonts w:ascii="Arial" w:hAnsi="Arial" w:cs="Arial"/>
              </w:rPr>
              <w:t>di</w:t>
            </w:r>
            <w:r w:rsidRPr="002A73B0">
              <w:rPr>
                <w:rFonts w:ascii="Arial" w:hAnsi="Arial" w:cs="Arial"/>
                <w:spacing w:val="1"/>
              </w:rPr>
              <w:t>t</w:t>
            </w:r>
            <w:r w:rsidRPr="002A73B0">
              <w:rPr>
                <w:rFonts w:ascii="Arial" w:hAnsi="Arial" w:cs="Arial"/>
                <w:spacing w:val="-1"/>
              </w:rPr>
              <w:t>i</w:t>
            </w:r>
            <w:r w:rsidRPr="002A73B0">
              <w:rPr>
                <w:rFonts w:ascii="Arial" w:hAnsi="Arial" w:cs="Arial"/>
                <w:spacing w:val="2"/>
              </w:rPr>
              <w:t>o</w:t>
            </w:r>
            <w:r w:rsidRPr="002A73B0">
              <w:rPr>
                <w:rFonts w:ascii="Arial" w:hAnsi="Arial" w:cs="Arial"/>
              </w:rPr>
              <w:t>n</w:t>
            </w:r>
            <w:r w:rsidRPr="002A73B0">
              <w:rPr>
                <w:rFonts w:ascii="Arial" w:hAnsi="Arial" w:cs="Arial"/>
                <w:spacing w:val="48"/>
              </w:rPr>
              <w:t xml:space="preserve"> </w:t>
            </w:r>
            <w:r w:rsidRPr="002A73B0">
              <w:rPr>
                <w:rFonts w:ascii="Arial" w:hAnsi="Arial" w:cs="Arial"/>
                <w:spacing w:val="1"/>
                <w:w w:val="108"/>
              </w:rPr>
              <w:t>(</w:t>
            </w:r>
            <w:r w:rsidRPr="002A73B0">
              <w:rPr>
                <w:rFonts w:ascii="Arial" w:hAnsi="Arial" w:cs="Arial"/>
                <w:spacing w:val="2"/>
                <w:w w:val="108"/>
              </w:rPr>
              <w:t>o</w:t>
            </w:r>
            <w:r w:rsidRPr="002A73B0">
              <w:rPr>
                <w:rFonts w:ascii="Arial" w:hAnsi="Arial" w:cs="Arial"/>
                <w:w w:val="108"/>
              </w:rPr>
              <w:t>r</w:t>
            </w:r>
            <w:r w:rsidRPr="002A73B0">
              <w:rPr>
                <w:rFonts w:ascii="Arial" w:hAnsi="Arial" w:cs="Arial"/>
                <w:spacing w:val="-3"/>
                <w:w w:val="108"/>
              </w:rPr>
              <w:t xml:space="preserve"> </w:t>
            </w:r>
            <w:r w:rsidRPr="002A73B0">
              <w:rPr>
                <w:rFonts w:ascii="Arial" w:hAnsi="Arial" w:cs="Arial"/>
                <w:spacing w:val="-1"/>
              </w:rPr>
              <w:t>d</w:t>
            </w:r>
            <w:r w:rsidRPr="002A73B0">
              <w:rPr>
                <w:rFonts w:ascii="Arial" w:hAnsi="Arial" w:cs="Arial"/>
                <w:spacing w:val="1"/>
              </w:rPr>
              <w:t>e</w:t>
            </w:r>
            <w:r w:rsidRPr="002A73B0">
              <w:rPr>
                <w:rFonts w:ascii="Arial" w:hAnsi="Arial" w:cs="Arial"/>
              </w:rPr>
              <w:t>le</w:t>
            </w:r>
            <w:r w:rsidRPr="002A73B0">
              <w:rPr>
                <w:rFonts w:ascii="Arial" w:hAnsi="Arial" w:cs="Arial"/>
                <w:spacing w:val="1"/>
              </w:rPr>
              <w:t>t</w:t>
            </w:r>
            <w:r w:rsidRPr="002A73B0">
              <w:rPr>
                <w:rFonts w:ascii="Arial" w:hAnsi="Arial" w:cs="Arial"/>
                <w:spacing w:val="-1"/>
              </w:rPr>
              <w:t>i</w:t>
            </w:r>
            <w:r w:rsidRPr="002A73B0">
              <w:rPr>
                <w:rFonts w:ascii="Arial" w:hAnsi="Arial" w:cs="Arial"/>
                <w:spacing w:val="2"/>
              </w:rPr>
              <w:t>o</w:t>
            </w:r>
            <w:r w:rsidRPr="002A73B0">
              <w:rPr>
                <w:rFonts w:ascii="Arial" w:hAnsi="Arial" w:cs="Arial"/>
                <w:spacing w:val="-1"/>
              </w:rPr>
              <w:t>n</w:t>
            </w:r>
            <w:r w:rsidRPr="002A73B0">
              <w:rPr>
                <w:rFonts w:ascii="Arial" w:hAnsi="Arial" w:cs="Arial"/>
              </w:rPr>
              <w:t>)</w:t>
            </w:r>
            <w:r w:rsidRPr="002A73B0">
              <w:rPr>
                <w:rFonts w:ascii="Arial" w:hAnsi="Arial" w:cs="Arial"/>
                <w:spacing w:val="27"/>
              </w:rPr>
              <w:t xml:space="preserve"> </w:t>
            </w:r>
            <w:r w:rsidRPr="002A73B0">
              <w:rPr>
                <w:rFonts w:ascii="Arial" w:hAnsi="Arial" w:cs="Arial"/>
                <w:spacing w:val="2"/>
              </w:rPr>
              <w:t>o</w:t>
            </w:r>
            <w:r w:rsidRPr="002A73B0">
              <w:rPr>
                <w:rFonts w:ascii="Arial" w:hAnsi="Arial" w:cs="Arial"/>
              </w:rPr>
              <w:t>f</w:t>
            </w:r>
          </w:p>
          <w:p w14:paraId="03DEF3A6" w14:textId="77777777" w:rsidR="00B03D53" w:rsidRPr="002A73B0" w:rsidRDefault="00CC68C2">
            <w:pPr>
              <w:ind w:left="462" w:right="328"/>
              <w:rPr>
                <w:rFonts w:ascii="Arial" w:hAnsi="Arial" w:cs="Arial"/>
              </w:rPr>
            </w:pPr>
            <w:r w:rsidRPr="002A73B0">
              <w:rPr>
                <w:rFonts w:ascii="Arial" w:hAnsi="Arial" w:cs="Arial"/>
                <w:spacing w:val="-2"/>
              </w:rPr>
              <w:t>s</w:t>
            </w:r>
            <w:r w:rsidRPr="002A73B0">
              <w:rPr>
                <w:rFonts w:ascii="Arial" w:hAnsi="Arial" w:cs="Arial"/>
                <w:spacing w:val="2"/>
              </w:rPr>
              <w:t>o</w:t>
            </w:r>
            <w:r w:rsidRPr="002A73B0">
              <w:rPr>
                <w:rFonts w:ascii="Arial" w:hAnsi="Arial" w:cs="Arial"/>
                <w:spacing w:val="1"/>
              </w:rPr>
              <w:t>m</w:t>
            </w:r>
            <w:r w:rsidRPr="002A73B0">
              <w:rPr>
                <w:rFonts w:ascii="Arial" w:hAnsi="Arial" w:cs="Arial"/>
              </w:rPr>
              <w:t>e</w:t>
            </w:r>
            <w:r w:rsidRPr="002A73B0">
              <w:rPr>
                <w:rFonts w:ascii="Arial" w:hAnsi="Arial" w:cs="Arial"/>
                <w:spacing w:val="8"/>
              </w:rPr>
              <w:t xml:space="preserve"> </w:t>
            </w:r>
            <w:r w:rsidRPr="002A73B0">
              <w:rPr>
                <w:rFonts w:ascii="Arial" w:hAnsi="Arial" w:cs="Arial"/>
                <w:spacing w:val="-1"/>
              </w:rPr>
              <w:t>p</w:t>
            </w:r>
            <w:r w:rsidRPr="002A73B0">
              <w:rPr>
                <w:rFonts w:ascii="Arial" w:hAnsi="Arial" w:cs="Arial"/>
                <w:spacing w:val="2"/>
              </w:rPr>
              <w:t>o</w:t>
            </w:r>
            <w:r w:rsidRPr="002A73B0">
              <w:rPr>
                <w:rFonts w:ascii="Arial" w:hAnsi="Arial" w:cs="Arial"/>
                <w:spacing w:val="-1"/>
              </w:rPr>
              <w:t>i</w:t>
            </w:r>
            <w:r w:rsidRPr="002A73B0">
              <w:rPr>
                <w:rFonts w:ascii="Arial" w:hAnsi="Arial" w:cs="Arial"/>
              </w:rPr>
              <w:t>n</w:t>
            </w:r>
            <w:r w:rsidRPr="002A73B0">
              <w:rPr>
                <w:rFonts w:ascii="Arial" w:hAnsi="Arial" w:cs="Arial"/>
                <w:spacing w:val="1"/>
              </w:rPr>
              <w:t>t</w:t>
            </w:r>
            <w:r w:rsidRPr="002A73B0">
              <w:rPr>
                <w:rFonts w:ascii="Arial" w:hAnsi="Arial" w:cs="Arial"/>
              </w:rPr>
              <w:t>s</w:t>
            </w:r>
            <w:r w:rsidRPr="002A73B0">
              <w:rPr>
                <w:rFonts w:ascii="Arial" w:hAnsi="Arial" w:cs="Arial"/>
                <w:spacing w:val="28"/>
              </w:rPr>
              <w:t xml:space="preserve"> </w:t>
            </w:r>
            <w:r w:rsidRPr="002A73B0">
              <w:rPr>
                <w:rFonts w:ascii="Arial" w:hAnsi="Arial" w:cs="Arial"/>
                <w:spacing w:val="-1"/>
              </w:rPr>
              <w:t>i</w:t>
            </w:r>
            <w:r w:rsidRPr="002A73B0">
              <w:rPr>
                <w:rFonts w:ascii="Arial" w:hAnsi="Arial" w:cs="Arial"/>
              </w:rPr>
              <w:t>n</w:t>
            </w:r>
            <w:r w:rsidRPr="002A73B0">
              <w:rPr>
                <w:rFonts w:ascii="Arial" w:hAnsi="Arial" w:cs="Arial"/>
                <w:spacing w:val="9"/>
              </w:rPr>
              <w:t xml:space="preserve"> </w:t>
            </w:r>
            <w:r w:rsidRPr="002A73B0">
              <w:rPr>
                <w:rFonts w:ascii="Arial" w:hAnsi="Arial" w:cs="Arial"/>
                <w:spacing w:val="1"/>
              </w:rPr>
              <w:t>t</w:t>
            </w:r>
            <w:r w:rsidRPr="002A73B0">
              <w:rPr>
                <w:rFonts w:ascii="Arial" w:hAnsi="Arial" w:cs="Arial"/>
                <w:spacing w:val="-1"/>
              </w:rPr>
              <w:t>h</w:t>
            </w:r>
            <w:r w:rsidRPr="002A73B0">
              <w:rPr>
                <w:rFonts w:ascii="Arial" w:hAnsi="Arial" w:cs="Arial"/>
              </w:rPr>
              <w:t>is</w:t>
            </w:r>
            <w:r w:rsidRPr="002A73B0">
              <w:rPr>
                <w:rFonts w:ascii="Arial" w:hAnsi="Arial" w:cs="Arial"/>
                <w:spacing w:val="19"/>
              </w:rPr>
              <w:t xml:space="preserve"> </w:t>
            </w:r>
            <w:r w:rsidRPr="002A73B0">
              <w:rPr>
                <w:rFonts w:ascii="Arial" w:hAnsi="Arial" w:cs="Arial"/>
                <w:w w:val="99"/>
              </w:rPr>
              <w:t>se</w:t>
            </w:r>
            <w:r w:rsidRPr="002A73B0">
              <w:rPr>
                <w:rFonts w:ascii="Arial" w:hAnsi="Arial" w:cs="Arial"/>
                <w:spacing w:val="1"/>
                <w:w w:val="99"/>
              </w:rPr>
              <w:t>c</w:t>
            </w:r>
            <w:r w:rsidRPr="002A73B0">
              <w:rPr>
                <w:rFonts w:ascii="Arial" w:hAnsi="Arial" w:cs="Arial"/>
                <w:w w:val="119"/>
              </w:rPr>
              <w:t>t</w:t>
            </w:r>
            <w:r w:rsidRPr="002A73B0">
              <w:rPr>
                <w:rFonts w:ascii="Arial" w:hAnsi="Arial" w:cs="Arial"/>
                <w:w w:val="99"/>
              </w:rPr>
              <w:t>io</w:t>
            </w:r>
            <w:r w:rsidRPr="002A73B0">
              <w:rPr>
                <w:rFonts w:ascii="Arial" w:hAnsi="Arial" w:cs="Arial"/>
                <w:w w:val="110"/>
              </w:rPr>
              <w:t>n</w:t>
            </w:r>
            <w:r w:rsidRPr="002A73B0">
              <w:rPr>
                <w:rFonts w:ascii="Arial" w:hAnsi="Arial" w:cs="Arial"/>
                <w:w w:val="112"/>
              </w:rPr>
              <w:t xml:space="preserve">? </w:t>
            </w:r>
            <w:r w:rsidRPr="002A73B0">
              <w:rPr>
                <w:rFonts w:ascii="Arial" w:hAnsi="Arial" w:cs="Arial"/>
              </w:rPr>
              <w:t>Pl</w:t>
            </w:r>
            <w:r w:rsidRPr="002A73B0">
              <w:rPr>
                <w:rFonts w:ascii="Arial" w:hAnsi="Arial" w:cs="Arial"/>
                <w:spacing w:val="1"/>
              </w:rPr>
              <w:t>e</w:t>
            </w:r>
            <w:r w:rsidRPr="002A73B0">
              <w:rPr>
                <w:rFonts w:ascii="Arial" w:hAnsi="Arial" w:cs="Arial"/>
              </w:rPr>
              <w:t>ase</w:t>
            </w:r>
            <w:r w:rsidRPr="002A73B0">
              <w:rPr>
                <w:rFonts w:ascii="Arial" w:hAnsi="Arial" w:cs="Arial"/>
                <w:spacing w:val="19"/>
              </w:rPr>
              <w:t xml:space="preserve"> </w:t>
            </w:r>
            <w:r w:rsidRPr="002A73B0">
              <w:rPr>
                <w:rFonts w:ascii="Arial" w:hAnsi="Arial" w:cs="Arial"/>
                <w:w w:val="107"/>
              </w:rPr>
              <w:t>wri</w:t>
            </w:r>
            <w:r w:rsidRPr="002A73B0">
              <w:rPr>
                <w:rFonts w:ascii="Arial" w:hAnsi="Arial" w:cs="Arial"/>
                <w:spacing w:val="1"/>
                <w:w w:val="107"/>
              </w:rPr>
              <w:t>t</w:t>
            </w:r>
            <w:r w:rsidRPr="002A73B0">
              <w:rPr>
                <w:rFonts w:ascii="Arial" w:hAnsi="Arial" w:cs="Arial"/>
                <w:w w:val="107"/>
              </w:rPr>
              <w:t>e</w:t>
            </w:r>
            <w:r w:rsidRPr="002A73B0">
              <w:rPr>
                <w:rFonts w:ascii="Arial" w:hAnsi="Arial" w:cs="Arial"/>
                <w:spacing w:val="-3"/>
                <w:w w:val="107"/>
              </w:rPr>
              <w:t xml:space="preserve"> </w:t>
            </w:r>
            <w:r w:rsidRPr="002A73B0">
              <w:rPr>
                <w:rFonts w:ascii="Arial" w:hAnsi="Arial" w:cs="Arial"/>
                <w:spacing w:val="2"/>
                <w:w w:val="107"/>
              </w:rPr>
              <w:t>y</w:t>
            </w:r>
            <w:r w:rsidRPr="002A73B0">
              <w:rPr>
                <w:rFonts w:ascii="Arial" w:hAnsi="Arial" w:cs="Arial"/>
                <w:w w:val="107"/>
              </w:rPr>
              <w:t>our</w:t>
            </w:r>
            <w:r w:rsidRPr="002A73B0">
              <w:rPr>
                <w:rFonts w:ascii="Arial" w:hAnsi="Arial" w:cs="Arial"/>
                <w:spacing w:val="1"/>
                <w:w w:val="107"/>
              </w:rPr>
              <w:t xml:space="preserve"> </w:t>
            </w:r>
            <w:r w:rsidRPr="002A73B0">
              <w:rPr>
                <w:rFonts w:ascii="Arial" w:hAnsi="Arial" w:cs="Arial"/>
                <w:spacing w:val="-2"/>
                <w:w w:val="99"/>
              </w:rPr>
              <w:t>s</w:t>
            </w:r>
            <w:r w:rsidRPr="002A73B0">
              <w:rPr>
                <w:rFonts w:ascii="Arial" w:hAnsi="Arial" w:cs="Arial"/>
                <w:w w:val="110"/>
              </w:rPr>
              <w:t>u</w:t>
            </w:r>
            <w:r w:rsidRPr="002A73B0">
              <w:rPr>
                <w:rFonts w:ascii="Arial" w:hAnsi="Arial" w:cs="Arial"/>
                <w:spacing w:val="2"/>
                <w:w w:val="99"/>
              </w:rPr>
              <w:t>g</w:t>
            </w:r>
            <w:r w:rsidRPr="002A73B0">
              <w:rPr>
                <w:rFonts w:ascii="Arial" w:hAnsi="Arial" w:cs="Arial"/>
                <w:w w:val="99"/>
              </w:rPr>
              <w:t>g</w:t>
            </w:r>
            <w:r w:rsidRPr="002A73B0">
              <w:rPr>
                <w:rFonts w:ascii="Arial" w:hAnsi="Arial" w:cs="Arial"/>
                <w:spacing w:val="1"/>
                <w:w w:val="99"/>
              </w:rPr>
              <w:t>e</w:t>
            </w:r>
            <w:r w:rsidRPr="002A73B0">
              <w:rPr>
                <w:rFonts w:ascii="Arial" w:hAnsi="Arial" w:cs="Arial"/>
                <w:spacing w:val="-2"/>
                <w:w w:val="99"/>
              </w:rPr>
              <w:t>s</w:t>
            </w:r>
            <w:r w:rsidRPr="002A73B0">
              <w:rPr>
                <w:rFonts w:ascii="Arial" w:hAnsi="Arial" w:cs="Arial"/>
                <w:spacing w:val="1"/>
                <w:w w:val="119"/>
              </w:rPr>
              <w:t>t</w:t>
            </w:r>
            <w:r w:rsidRPr="002A73B0">
              <w:rPr>
                <w:rFonts w:ascii="Arial" w:hAnsi="Arial" w:cs="Arial"/>
                <w:w w:val="99"/>
              </w:rPr>
              <w:t>io</w:t>
            </w:r>
            <w:r w:rsidRPr="002A73B0">
              <w:rPr>
                <w:rFonts w:ascii="Arial" w:hAnsi="Arial" w:cs="Arial"/>
                <w:w w:val="110"/>
              </w:rPr>
              <w:t>n</w:t>
            </w:r>
            <w:r w:rsidRPr="002A73B0">
              <w:rPr>
                <w:rFonts w:ascii="Arial" w:hAnsi="Arial" w:cs="Arial"/>
                <w:w w:val="99"/>
              </w:rPr>
              <w:t xml:space="preserve">s </w:t>
            </w:r>
            <w:r w:rsidRPr="002A73B0">
              <w:rPr>
                <w:rFonts w:ascii="Arial" w:hAnsi="Arial" w:cs="Arial"/>
                <w:spacing w:val="-1"/>
                <w:w w:val="110"/>
              </w:rPr>
              <w:t>h</w:t>
            </w:r>
            <w:r w:rsidRPr="002A73B0">
              <w:rPr>
                <w:rFonts w:ascii="Arial" w:hAnsi="Arial" w:cs="Arial"/>
                <w:spacing w:val="1"/>
                <w:w w:val="99"/>
              </w:rPr>
              <w:t>e</w:t>
            </w:r>
            <w:r w:rsidRPr="002A73B0">
              <w:rPr>
                <w:rFonts w:ascii="Arial" w:hAnsi="Arial" w:cs="Arial"/>
                <w:w w:val="132"/>
              </w:rPr>
              <w:t>r</w:t>
            </w:r>
            <w:r w:rsidRPr="002A73B0">
              <w:rPr>
                <w:rFonts w:ascii="Arial" w:hAnsi="Arial" w:cs="Arial"/>
                <w:w w:val="99"/>
              </w:rPr>
              <w:t>e.</w:t>
            </w:r>
          </w:p>
        </w:tc>
        <w:tc>
          <w:tcPr>
            <w:tcW w:w="5830" w:type="dxa"/>
            <w:gridSpan w:val="4"/>
            <w:tcBorders>
              <w:top w:val="single" w:sz="5" w:space="0" w:color="000000"/>
              <w:left w:val="single" w:sz="5" w:space="0" w:color="000000"/>
              <w:bottom w:val="single" w:sz="5" w:space="0" w:color="000000"/>
              <w:right w:val="single" w:sz="5" w:space="0" w:color="000000"/>
            </w:tcBorders>
          </w:tcPr>
          <w:p w14:paraId="1B35DB89" w14:textId="77777777" w:rsidR="00B03D53" w:rsidRPr="002A73B0" w:rsidRDefault="00CC68C2">
            <w:pPr>
              <w:spacing w:line="220" w:lineRule="exact"/>
              <w:ind w:left="462"/>
              <w:rPr>
                <w:rFonts w:ascii="Arial" w:hAnsi="Arial" w:cs="Arial"/>
              </w:rPr>
            </w:pPr>
            <w:r w:rsidRPr="002A73B0">
              <w:rPr>
                <w:rFonts w:ascii="Arial" w:hAnsi="Arial" w:cs="Arial"/>
                <w:color w:val="3333CC"/>
              </w:rPr>
              <w:t>Y</w:t>
            </w:r>
            <w:r w:rsidRPr="002A73B0">
              <w:rPr>
                <w:rFonts w:ascii="Arial" w:hAnsi="Arial" w:cs="Arial"/>
                <w:color w:val="3333CC"/>
                <w:spacing w:val="1"/>
              </w:rPr>
              <w:t>e</w:t>
            </w:r>
            <w:r w:rsidRPr="002A73B0">
              <w:rPr>
                <w:rFonts w:ascii="Arial" w:hAnsi="Arial" w:cs="Arial"/>
                <w:color w:val="3333CC"/>
              </w:rPr>
              <w:t>s</w:t>
            </w:r>
          </w:p>
        </w:tc>
        <w:tc>
          <w:tcPr>
            <w:tcW w:w="4013" w:type="dxa"/>
            <w:tcBorders>
              <w:top w:val="single" w:sz="5" w:space="0" w:color="000000"/>
              <w:left w:val="single" w:sz="5" w:space="0" w:color="000000"/>
              <w:bottom w:val="single" w:sz="5" w:space="0" w:color="000000"/>
              <w:right w:val="single" w:sz="5" w:space="0" w:color="000000"/>
            </w:tcBorders>
          </w:tcPr>
          <w:p w14:paraId="7C33D206" w14:textId="79F88BFD" w:rsidR="00B03D53" w:rsidRPr="002A73B0" w:rsidRDefault="00F96D06">
            <w:pPr>
              <w:rPr>
                <w:rFonts w:ascii="Arial" w:hAnsi="Arial" w:cs="Arial"/>
              </w:rPr>
            </w:pPr>
            <w:r w:rsidRPr="002A73B0">
              <w:rPr>
                <w:rFonts w:ascii="Arial" w:hAnsi="Arial" w:cs="Arial"/>
              </w:rPr>
              <w:t>Yes</w:t>
            </w:r>
          </w:p>
        </w:tc>
      </w:tr>
      <w:tr w:rsidR="00B03D53" w:rsidRPr="002A73B0" w14:paraId="2C34B84C" w14:textId="77777777">
        <w:trPr>
          <w:trHeight w:hRule="exact" w:val="713"/>
        </w:trPr>
        <w:tc>
          <w:tcPr>
            <w:tcW w:w="3334" w:type="dxa"/>
            <w:tcBorders>
              <w:top w:val="single" w:sz="5" w:space="0" w:color="000000"/>
              <w:left w:val="single" w:sz="5" w:space="0" w:color="000000"/>
              <w:bottom w:val="single" w:sz="5" w:space="0" w:color="000000"/>
              <w:right w:val="single" w:sz="5" w:space="0" w:color="000000"/>
            </w:tcBorders>
          </w:tcPr>
          <w:p w14:paraId="75A26ED3" w14:textId="77777777" w:rsidR="00B03D53" w:rsidRPr="002A73B0" w:rsidRDefault="00CC68C2">
            <w:pPr>
              <w:spacing w:before="3" w:line="220" w:lineRule="exact"/>
              <w:ind w:left="462" w:right="157"/>
              <w:rPr>
                <w:rFonts w:ascii="Arial" w:hAnsi="Arial" w:cs="Arial"/>
              </w:rPr>
            </w:pPr>
            <w:r w:rsidRPr="002A73B0">
              <w:rPr>
                <w:rFonts w:ascii="Arial" w:hAnsi="Arial" w:cs="Arial"/>
                <w:spacing w:val="-2"/>
              </w:rPr>
              <w:lastRenderedPageBreak/>
              <w:t>I</w:t>
            </w:r>
            <w:r w:rsidRPr="002A73B0">
              <w:rPr>
                <w:rFonts w:ascii="Arial" w:hAnsi="Arial" w:cs="Arial"/>
              </w:rPr>
              <w:t>s</w:t>
            </w:r>
            <w:r w:rsidRPr="002A73B0">
              <w:rPr>
                <w:rFonts w:ascii="Arial" w:hAnsi="Arial" w:cs="Arial"/>
                <w:spacing w:val="10"/>
              </w:rPr>
              <w:t xml:space="preserve"> </w:t>
            </w:r>
            <w:r w:rsidRPr="002A73B0">
              <w:rPr>
                <w:rFonts w:ascii="Arial" w:hAnsi="Arial" w:cs="Arial"/>
                <w:spacing w:val="1"/>
              </w:rPr>
              <w:t>t</w:t>
            </w:r>
            <w:r w:rsidRPr="002A73B0">
              <w:rPr>
                <w:rFonts w:ascii="Arial" w:hAnsi="Arial" w:cs="Arial"/>
                <w:spacing w:val="-1"/>
              </w:rPr>
              <w:t>h</w:t>
            </w:r>
            <w:r w:rsidRPr="002A73B0">
              <w:rPr>
                <w:rFonts w:ascii="Arial" w:hAnsi="Arial" w:cs="Arial"/>
              </w:rPr>
              <w:t>e</w:t>
            </w:r>
            <w:r w:rsidRPr="002A73B0">
              <w:rPr>
                <w:rFonts w:ascii="Arial" w:hAnsi="Arial" w:cs="Arial"/>
                <w:spacing w:val="21"/>
              </w:rPr>
              <w:t xml:space="preserve"> </w:t>
            </w:r>
            <w:r w:rsidRPr="002A73B0">
              <w:rPr>
                <w:rFonts w:ascii="Arial" w:hAnsi="Arial" w:cs="Arial"/>
                <w:spacing w:val="1"/>
                <w:w w:val="108"/>
              </w:rPr>
              <w:t>m</w:t>
            </w:r>
            <w:r w:rsidRPr="002A73B0">
              <w:rPr>
                <w:rFonts w:ascii="Arial" w:hAnsi="Arial" w:cs="Arial"/>
                <w:spacing w:val="2"/>
                <w:w w:val="108"/>
              </w:rPr>
              <w:t>a</w:t>
            </w:r>
            <w:r w:rsidRPr="002A73B0">
              <w:rPr>
                <w:rFonts w:ascii="Arial" w:hAnsi="Arial" w:cs="Arial"/>
                <w:spacing w:val="-1"/>
                <w:w w:val="108"/>
              </w:rPr>
              <w:t>n</w:t>
            </w:r>
            <w:r w:rsidRPr="002A73B0">
              <w:rPr>
                <w:rFonts w:ascii="Arial" w:hAnsi="Arial" w:cs="Arial"/>
                <w:w w:val="108"/>
              </w:rPr>
              <w:t>u</w:t>
            </w:r>
            <w:r w:rsidRPr="002A73B0">
              <w:rPr>
                <w:rFonts w:ascii="Arial" w:hAnsi="Arial" w:cs="Arial"/>
                <w:spacing w:val="-2"/>
                <w:w w:val="108"/>
              </w:rPr>
              <w:t>s</w:t>
            </w:r>
            <w:r w:rsidRPr="002A73B0">
              <w:rPr>
                <w:rFonts w:ascii="Arial" w:hAnsi="Arial" w:cs="Arial"/>
                <w:spacing w:val="1"/>
                <w:w w:val="108"/>
              </w:rPr>
              <w:t>c</w:t>
            </w:r>
            <w:r w:rsidRPr="002A73B0">
              <w:rPr>
                <w:rFonts w:ascii="Arial" w:hAnsi="Arial" w:cs="Arial"/>
                <w:w w:val="108"/>
              </w:rPr>
              <w:t>ri</w:t>
            </w:r>
            <w:r w:rsidRPr="002A73B0">
              <w:rPr>
                <w:rFonts w:ascii="Arial" w:hAnsi="Arial" w:cs="Arial"/>
                <w:spacing w:val="-1"/>
                <w:w w:val="108"/>
              </w:rPr>
              <w:t>p</w:t>
            </w:r>
            <w:r w:rsidRPr="002A73B0">
              <w:rPr>
                <w:rFonts w:ascii="Arial" w:hAnsi="Arial" w:cs="Arial"/>
                <w:w w:val="108"/>
              </w:rPr>
              <w:t>t</w:t>
            </w:r>
            <w:r w:rsidRPr="002A73B0">
              <w:rPr>
                <w:rFonts w:ascii="Arial" w:hAnsi="Arial" w:cs="Arial"/>
                <w:spacing w:val="6"/>
                <w:w w:val="108"/>
              </w:rPr>
              <w:t xml:space="preserve"> </w:t>
            </w:r>
            <w:r w:rsidRPr="002A73B0">
              <w:rPr>
                <w:rFonts w:ascii="Arial" w:hAnsi="Arial" w:cs="Arial"/>
                <w:w w:val="99"/>
              </w:rPr>
              <w:t>s</w:t>
            </w:r>
            <w:r w:rsidRPr="002A73B0">
              <w:rPr>
                <w:rFonts w:ascii="Arial" w:hAnsi="Arial" w:cs="Arial"/>
                <w:spacing w:val="3"/>
                <w:w w:val="99"/>
              </w:rPr>
              <w:t>c</w:t>
            </w:r>
            <w:r w:rsidRPr="002A73B0">
              <w:rPr>
                <w:rFonts w:ascii="Arial" w:hAnsi="Arial" w:cs="Arial"/>
                <w:spacing w:val="-1"/>
                <w:w w:val="99"/>
              </w:rPr>
              <w:t>i</w:t>
            </w:r>
            <w:r w:rsidRPr="002A73B0">
              <w:rPr>
                <w:rFonts w:ascii="Arial" w:hAnsi="Arial" w:cs="Arial"/>
                <w:spacing w:val="1"/>
                <w:w w:val="99"/>
              </w:rPr>
              <w:t>e</w:t>
            </w:r>
            <w:r w:rsidRPr="002A73B0">
              <w:rPr>
                <w:rFonts w:ascii="Arial" w:hAnsi="Arial" w:cs="Arial"/>
                <w:spacing w:val="-1"/>
                <w:w w:val="110"/>
              </w:rPr>
              <w:t>n</w:t>
            </w:r>
            <w:r w:rsidRPr="002A73B0">
              <w:rPr>
                <w:rFonts w:ascii="Arial" w:hAnsi="Arial" w:cs="Arial"/>
                <w:spacing w:val="1"/>
                <w:w w:val="119"/>
              </w:rPr>
              <w:t>t</w:t>
            </w:r>
            <w:r w:rsidRPr="002A73B0">
              <w:rPr>
                <w:rFonts w:ascii="Arial" w:hAnsi="Arial" w:cs="Arial"/>
                <w:w w:val="99"/>
              </w:rPr>
              <w:t>ifi</w:t>
            </w:r>
            <w:r w:rsidRPr="002A73B0">
              <w:rPr>
                <w:rFonts w:ascii="Arial" w:hAnsi="Arial" w:cs="Arial"/>
                <w:spacing w:val="1"/>
                <w:w w:val="99"/>
              </w:rPr>
              <w:t>c</w:t>
            </w:r>
            <w:r w:rsidRPr="002A73B0">
              <w:rPr>
                <w:rFonts w:ascii="Arial" w:hAnsi="Arial" w:cs="Arial"/>
                <w:w w:val="112"/>
              </w:rPr>
              <w:t>a</w:t>
            </w:r>
            <w:r w:rsidRPr="002A73B0">
              <w:rPr>
                <w:rFonts w:ascii="Arial" w:hAnsi="Arial" w:cs="Arial"/>
                <w:w w:val="99"/>
              </w:rPr>
              <w:t>ll</w:t>
            </w:r>
            <w:r w:rsidRPr="002A73B0">
              <w:rPr>
                <w:rFonts w:ascii="Arial" w:hAnsi="Arial" w:cs="Arial"/>
                <w:spacing w:val="2"/>
                <w:w w:val="99"/>
              </w:rPr>
              <w:t>y</w:t>
            </w:r>
            <w:r w:rsidRPr="002A73B0">
              <w:rPr>
                <w:rFonts w:ascii="Arial" w:hAnsi="Arial" w:cs="Arial"/>
                <w:w w:val="99"/>
              </w:rPr>
              <w:t xml:space="preserve">, </w:t>
            </w:r>
            <w:r w:rsidRPr="002A73B0">
              <w:rPr>
                <w:rFonts w:ascii="Arial" w:hAnsi="Arial" w:cs="Arial"/>
                <w:w w:val="109"/>
              </w:rPr>
              <w:t>c</w:t>
            </w:r>
            <w:r w:rsidRPr="002A73B0">
              <w:rPr>
                <w:rFonts w:ascii="Arial" w:hAnsi="Arial" w:cs="Arial"/>
                <w:spacing w:val="2"/>
                <w:w w:val="109"/>
              </w:rPr>
              <w:t>o</w:t>
            </w:r>
            <w:r w:rsidRPr="002A73B0">
              <w:rPr>
                <w:rFonts w:ascii="Arial" w:hAnsi="Arial" w:cs="Arial"/>
                <w:w w:val="109"/>
              </w:rPr>
              <w:t>rr</w:t>
            </w:r>
            <w:r w:rsidRPr="002A73B0">
              <w:rPr>
                <w:rFonts w:ascii="Arial" w:hAnsi="Arial" w:cs="Arial"/>
                <w:spacing w:val="1"/>
                <w:w w:val="109"/>
              </w:rPr>
              <w:t>e</w:t>
            </w:r>
            <w:r w:rsidRPr="002A73B0">
              <w:rPr>
                <w:rFonts w:ascii="Arial" w:hAnsi="Arial" w:cs="Arial"/>
                <w:w w:val="109"/>
              </w:rPr>
              <w:t>ct?</w:t>
            </w:r>
            <w:r w:rsidRPr="002A73B0">
              <w:rPr>
                <w:rFonts w:ascii="Arial" w:hAnsi="Arial" w:cs="Arial"/>
                <w:spacing w:val="-1"/>
                <w:w w:val="109"/>
              </w:rPr>
              <w:t xml:space="preserve"> </w:t>
            </w:r>
            <w:r w:rsidRPr="002A73B0">
              <w:rPr>
                <w:rFonts w:ascii="Arial" w:hAnsi="Arial" w:cs="Arial"/>
              </w:rPr>
              <w:t>Pl</w:t>
            </w:r>
            <w:r w:rsidRPr="002A73B0">
              <w:rPr>
                <w:rFonts w:ascii="Arial" w:hAnsi="Arial" w:cs="Arial"/>
                <w:spacing w:val="1"/>
              </w:rPr>
              <w:t>e</w:t>
            </w:r>
            <w:r w:rsidRPr="002A73B0">
              <w:rPr>
                <w:rFonts w:ascii="Arial" w:hAnsi="Arial" w:cs="Arial"/>
              </w:rPr>
              <w:t>ase</w:t>
            </w:r>
            <w:r w:rsidRPr="002A73B0">
              <w:rPr>
                <w:rFonts w:ascii="Arial" w:hAnsi="Arial" w:cs="Arial"/>
                <w:spacing w:val="19"/>
              </w:rPr>
              <w:t xml:space="preserve"> </w:t>
            </w:r>
            <w:r w:rsidRPr="002A73B0">
              <w:rPr>
                <w:rFonts w:ascii="Arial" w:hAnsi="Arial" w:cs="Arial"/>
                <w:w w:val="107"/>
              </w:rPr>
              <w:t>wri</w:t>
            </w:r>
            <w:r w:rsidRPr="002A73B0">
              <w:rPr>
                <w:rFonts w:ascii="Arial" w:hAnsi="Arial" w:cs="Arial"/>
                <w:spacing w:val="1"/>
                <w:w w:val="107"/>
              </w:rPr>
              <w:t>t</w:t>
            </w:r>
            <w:r w:rsidRPr="002A73B0">
              <w:rPr>
                <w:rFonts w:ascii="Arial" w:hAnsi="Arial" w:cs="Arial"/>
                <w:w w:val="107"/>
              </w:rPr>
              <w:t>e</w:t>
            </w:r>
            <w:r w:rsidRPr="002A73B0">
              <w:rPr>
                <w:rFonts w:ascii="Arial" w:hAnsi="Arial" w:cs="Arial"/>
                <w:spacing w:val="-3"/>
                <w:w w:val="107"/>
              </w:rPr>
              <w:t xml:space="preserve"> </w:t>
            </w:r>
            <w:r w:rsidRPr="002A73B0">
              <w:rPr>
                <w:rFonts w:ascii="Arial" w:hAnsi="Arial" w:cs="Arial"/>
                <w:w w:val="110"/>
              </w:rPr>
              <w:t>h</w:t>
            </w:r>
            <w:r w:rsidRPr="002A73B0">
              <w:rPr>
                <w:rFonts w:ascii="Arial" w:hAnsi="Arial" w:cs="Arial"/>
                <w:w w:val="99"/>
              </w:rPr>
              <w:t>e</w:t>
            </w:r>
            <w:r w:rsidRPr="002A73B0">
              <w:rPr>
                <w:rFonts w:ascii="Arial" w:hAnsi="Arial" w:cs="Arial"/>
                <w:spacing w:val="1"/>
                <w:w w:val="132"/>
              </w:rPr>
              <w:t>r</w:t>
            </w:r>
            <w:r w:rsidRPr="002A73B0">
              <w:rPr>
                <w:rFonts w:ascii="Arial" w:hAnsi="Arial" w:cs="Arial"/>
                <w:w w:val="99"/>
              </w:rPr>
              <w:t>e.</w:t>
            </w:r>
          </w:p>
        </w:tc>
        <w:tc>
          <w:tcPr>
            <w:tcW w:w="5830" w:type="dxa"/>
            <w:gridSpan w:val="4"/>
            <w:tcBorders>
              <w:top w:val="single" w:sz="5" w:space="0" w:color="000000"/>
              <w:left w:val="single" w:sz="5" w:space="0" w:color="000000"/>
              <w:bottom w:val="single" w:sz="5" w:space="0" w:color="000000"/>
              <w:right w:val="single" w:sz="5" w:space="0" w:color="000000"/>
            </w:tcBorders>
          </w:tcPr>
          <w:p w14:paraId="73828F02" w14:textId="77777777" w:rsidR="00B03D53" w:rsidRPr="002A73B0" w:rsidRDefault="00CC68C2">
            <w:pPr>
              <w:spacing w:line="220" w:lineRule="exact"/>
              <w:ind w:left="304"/>
              <w:rPr>
                <w:rFonts w:ascii="Arial" w:hAnsi="Arial" w:cs="Arial"/>
              </w:rPr>
            </w:pPr>
            <w:r w:rsidRPr="002A73B0">
              <w:rPr>
                <w:rFonts w:ascii="Arial" w:hAnsi="Arial" w:cs="Arial"/>
                <w:color w:val="3333CC"/>
              </w:rPr>
              <w:t>Y</w:t>
            </w:r>
            <w:r w:rsidRPr="002A73B0">
              <w:rPr>
                <w:rFonts w:ascii="Arial" w:hAnsi="Arial" w:cs="Arial"/>
                <w:color w:val="3333CC"/>
                <w:spacing w:val="1"/>
              </w:rPr>
              <w:t>e</w:t>
            </w:r>
            <w:r w:rsidRPr="002A73B0">
              <w:rPr>
                <w:rFonts w:ascii="Arial" w:hAnsi="Arial" w:cs="Arial"/>
                <w:color w:val="3333CC"/>
                <w:spacing w:val="-2"/>
              </w:rPr>
              <w:t>s</w:t>
            </w:r>
            <w:r w:rsidRPr="002A73B0">
              <w:rPr>
                <w:rFonts w:ascii="Arial" w:hAnsi="Arial" w:cs="Arial"/>
                <w:color w:val="3333CC"/>
              </w:rPr>
              <w:t>.</w:t>
            </w:r>
          </w:p>
        </w:tc>
        <w:tc>
          <w:tcPr>
            <w:tcW w:w="4013" w:type="dxa"/>
            <w:tcBorders>
              <w:top w:val="single" w:sz="5" w:space="0" w:color="000000"/>
              <w:left w:val="single" w:sz="5" w:space="0" w:color="000000"/>
              <w:bottom w:val="single" w:sz="5" w:space="0" w:color="000000"/>
              <w:right w:val="single" w:sz="5" w:space="0" w:color="000000"/>
            </w:tcBorders>
          </w:tcPr>
          <w:p w14:paraId="72B53164" w14:textId="15F1ACA4" w:rsidR="00B03D53" w:rsidRPr="002A73B0" w:rsidRDefault="00F96D06">
            <w:pPr>
              <w:rPr>
                <w:rFonts w:ascii="Arial" w:hAnsi="Arial" w:cs="Arial"/>
              </w:rPr>
            </w:pPr>
            <w:r w:rsidRPr="002A73B0">
              <w:rPr>
                <w:rFonts w:ascii="Arial" w:hAnsi="Arial" w:cs="Arial"/>
              </w:rPr>
              <w:t>Yes</w:t>
            </w:r>
          </w:p>
        </w:tc>
      </w:tr>
      <w:tr w:rsidR="00B03D53" w:rsidRPr="002A73B0" w14:paraId="0B6E02AC" w14:textId="77777777">
        <w:trPr>
          <w:trHeight w:hRule="exact" w:val="1162"/>
        </w:trPr>
        <w:tc>
          <w:tcPr>
            <w:tcW w:w="3334" w:type="dxa"/>
            <w:tcBorders>
              <w:top w:val="single" w:sz="5" w:space="0" w:color="000000"/>
              <w:left w:val="single" w:sz="5" w:space="0" w:color="000000"/>
              <w:bottom w:val="single" w:sz="5" w:space="0" w:color="000000"/>
              <w:right w:val="single" w:sz="5" w:space="0" w:color="000000"/>
            </w:tcBorders>
          </w:tcPr>
          <w:p w14:paraId="7D8F15E5" w14:textId="77777777" w:rsidR="00B03D53" w:rsidRPr="002A73B0" w:rsidRDefault="00CC68C2">
            <w:pPr>
              <w:spacing w:before="2" w:line="220" w:lineRule="exact"/>
              <w:ind w:left="462" w:right="91"/>
              <w:rPr>
                <w:rFonts w:ascii="Arial" w:hAnsi="Arial" w:cs="Arial"/>
              </w:rPr>
            </w:pPr>
            <w:r w:rsidRPr="002A73B0">
              <w:rPr>
                <w:rFonts w:ascii="Arial" w:hAnsi="Arial" w:cs="Arial"/>
                <w:w w:val="106"/>
              </w:rPr>
              <w:t>A</w:t>
            </w:r>
            <w:r w:rsidRPr="002A73B0">
              <w:rPr>
                <w:rFonts w:ascii="Arial" w:hAnsi="Arial" w:cs="Arial"/>
                <w:spacing w:val="1"/>
                <w:w w:val="106"/>
              </w:rPr>
              <w:t>r</w:t>
            </w:r>
            <w:r w:rsidRPr="002A73B0">
              <w:rPr>
                <w:rFonts w:ascii="Arial" w:hAnsi="Arial" w:cs="Arial"/>
                <w:w w:val="106"/>
              </w:rPr>
              <w:t>e</w:t>
            </w:r>
            <w:r w:rsidRPr="002A73B0">
              <w:rPr>
                <w:rFonts w:ascii="Arial" w:hAnsi="Arial" w:cs="Arial"/>
                <w:spacing w:val="-2"/>
                <w:w w:val="106"/>
              </w:rPr>
              <w:t xml:space="preserve"> </w:t>
            </w:r>
            <w:r w:rsidRPr="002A73B0">
              <w:rPr>
                <w:rFonts w:ascii="Arial" w:hAnsi="Arial" w:cs="Arial"/>
                <w:spacing w:val="1"/>
              </w:rPr>
              <w:t>t</w:t>
            </w:r>
            <w:r w:rsidRPr="002A73B0">
              <w:rPr>
                <w:rFonts w:ascii="Arial" w:hAnsi="Arial" w:cs="Arial"/>
                <w:spacing w:val="-1"/>
              </w:rPr>
              <w:t>h</w:t>
            </w:r>
            <w:r w:rsidRPr="002A73B0">
              <w:rPr>
                <w:rFonts w:ascii="Arial" w:hAnsi="Arial" w:cs="Arial"/>
              </w:rPr>
              <w:t>e</w:t>
            </w:r>
            <w:r w:rsidRPr="002A73B0">
              <w:rPr>
                <w:rFonts w:ascii="Arial" w:hAnsi="Arial" w:cs="Arial"/>
                <w:spacing w:val="21"/>
              </w:rPr>
              <w:t xml:space="preserve"> </w:t>
            </w:r>
            <w:r w:rsidRPr="002A73B0">
              <w:rPr>
                <w:rFonts w:ascii="Arial" w:hAnsi="Arial" w:cs="Arial"/>
                <w:w w:val="132"/>
              </w:rPr>
              <w:t>r</w:t>
            </w:r>
            <w:r w:rsidRPr="002A73B0">
              <w:rPr>
                <w:rFonts w:ascii="Arial" w:hAnsi="Arial" w:cs="Arial"/>
                <w:spacing w:val="1"/>
                <w:w w:val="99"/>
              </w:rPr>
              <w:t>e</w:t>
            </w:r>
            <w:r w:rsidRPr="002A73B0">
              <w:rPr>
                <w:rFonts w:ascii="Arial" w:hAnsi="Arial" w:cs="Arial"/>
                <w:w w:val="99"/>
              </w:rPr>
              <w:t>fe</w:t>
            </w:r>
            <w:r w:rsidRPr="002A73B0">
              <w:rPr>
                <w:rFonts w:ascii="Arial" w:hAnsi="Arial" w:cs="Arial"/>
                <w:spacing w:val="1"/>
                <w:w w:val="132"/>
              </w:rPr>
              <w:t>r</w:t>
            </w:r>
            <w:r w:rsidRPr="002A73B0">
              <w:rPr>
                <w:rFonts w:ascii="Arial" w:hAnsi="Arial" w:cs="Arial"/>
                <w:w w:val="99"/>
              </w:rPr>
              <w:t>e</w:t>
            </w:r>
            <w:r w:rsidRPr="002A73B0">
              <w:rPr>
                <w:rFonts w:ascii="Arial" w:hAnsi="Arial" w:cs="Arial"/>
                <w:spacing w:val="-1"/>
                <w:w w:val="110"/>
              </w:rPr>
              <w:t>n</w:t>
            </w:r>
            <w:r w:rsidRPr="002A73B0">
              <w:rPr>
                <w:rFonts w:ascii="Arial" w:hAnsi="Arial" w:cs="Arial"/>
                <w:spacing w:val="1"/>
                <w:w w:val="99"/>
              </w:rPr>
              <w:t>c</w:t>
            </w:r>
            <w:r w:rsidRPr="002A73B0">
              <w:rPr>
                <w:rFonts w:ascii="Arial" w:hAnsi="Arial" w:cs="Arial"/>
                <w:w w:val="99"/>
              </w:rPr>
              <w:t>es</w:t>
            </w:r>
            <w:r w:rsidRPr="002A73B0">
              <w:rPr>
                <w:rFonts w:ascii="Arial" w:hAnsi="Arial" w:cs="Arial"/>
              </w:rPr>
              <w:t xml:space="preserve"> </w:t>
            </w:r>
            <w:r w:rsidRPr="002A73B0">
              <w:rPr>
                <w:rFonts w:ascii="Arial" w:hAnsi="Arial" w:cs="Arial"/>
                <w:spacing w:val="-2"/>
              </w:rPr>
              <w:t>s</w:t>
            </w:r>
            <w:r w:rsidRPr="002A73B0">
              <w:rPr>
                <w:rFonts w:ascii="Arial" w:hAnsi="Arial" w:cs="Arial"/>
                <w:spacing w:val="-1"/>
              </w:rPr>
              <w:t>u</w:t>
            </w:r>
            <w:r w:rsidRPr="002A73B0">
              <w:rPr>
                <w:rFonts w:ascii="Arial" w:hAnsi="Arial" w:cs="Arial"/>
                <w:spacing w:val="1"/>
              </w:rPr>
              <w:t>ff</w:t>
            </w:r>
            <w:r w:rsidRPr="002A73B0">
              <w:rPr>
                <w:rFonts w:ascii="Arial" w:hAnsi="Arial" w:cs="Arial"/>
                <w:spacing w:val="-1"/>
              </w:rPr>
              <w:t>i</w:t>
            </w:r>
            <w:r w:rsidRPr="002A73B0">
              <w:rPr>
                <w:rFonts w:ascii="Arial" w:hAnsi="Arial" w:cs="Arial"/>
                <w:spacing w:val="1"/>
              </w:rPr>
              <w:t>c</w:t>
            </w:r>
            <w:r w:rsidRPr="002A73B0">
              <w:rPr>
                <w:rFonts w:ascii="Arial" w:hAnsi="Arial" w:cs="Arial"/>
              </w:rPr>
              <w:t>ie</w:t>
            </w:r>
            <w:r w:rsidRPr="002A73B0">
              <w:rPr>
                <w:rFonts w:ascii="Arial" w:hAnsi="Arial" w:cs="Arial"/>
                <w:spacing w:val="-1"/>
              </w:rPr>
              <w:t>n</w:t>
            </w:r>
            <w:r w:rsidRPr="002A73B0">
              <w:rPr>
                <w:rFonts w:ascii="Arial" w:hAnsi="Arial" w:cs="Arial"/>
              </w:rPr>
              <w:t>t</w:t>
            </w:r>
            <w:r w:rsidRPr="002A73B0">
              <w:rPr>
                <w:rFonts w:ascii="Arial" w:hAnsi="Arial" w:cs="Arial"/>
                <w:spacing w:val="35"/>
              </w:rPr>
              <w:t xml:space="preserve"> </w:t>
            </w:r>
            <w:r w:rsidRPr="002A73B0">
              <w:rPr>
                <w:rFonts w:ascii="Arial" w:hAnsi="Arial" w:cs="Arial"/>
                <w:spacing w:val="2"/>
                <w:w w:val="112"/>
              </w:rPr>
              <w:t>a</w:t>
            </w:r>
            <w:r w:rsidRPr="002A73B0">
              <w:rPr>
                <w:rFonts w:ascii="Arial" w:hAnsi="Arial" w:cs="Arial"/>
                <w:spacing w:val="-1"/>
                <w:w w:val="110"/>
              </w:rPr>
              <w:t>n</w:t>
            </w:r>
            <w:r w:rsidRPr="002A73B0">
              <w:rPr>
                <w:rFonts w:ascii="Arial" w:hAnsi="Arial" w:cs="Arial"/>
                <w:w w:val="110"/>
              </w:rPr>
              <w:t>d</w:t>
            </w:r>
            <w:r w:rsidRPr="002A73B0">
              <w:rPr>
                <w:rFonts w:ascii="Arial" w:hAnsi="Arial" w:cs="Arial"/>
                <w:spacing w:val="-1"/>
              </w:rPr>
              <w:t xml:space="preserve"> </w:t>
            </w:r>
            <w:r w:rsidRPr="002A73B0">
              <w:rPr>
                <w:rFonts w:ascii="Arial" w:hAnsi="Arial" w:cs="Arial"/>
                <w:spacing w:val="1"/>
                <w:w w:val="108"/>
              </w:rPr>
              <w:t>r</w:t>
            </w:r>
            <w:r w:rsidRPr="002A73B0">
              <w:rPr>
                <w:rFonts w:ascii="Arial" w:hAnsi="Arial" w:cs="Arial"/>
                <w:w w:val="108"/>
              </w:rPr>
              <w:t>e</w:t>
            </w:r>
            <w:r w:rsidRPr="002A73B0">
              <w:rPr>
                <w:rFonts w:ascii="Arial" w:hAnsi="Arial" w:cs="Arial"/>
                <w:spacing w:val="1"/>
                <w:w w:val="108"/>
              </w:rPr>
              <w:t>c</w:t>
            </w:r>
            <w:r w:rsidRPr="002A73B0">
              <w:rPr>
                <w:rFonts w:ascii="Arial" w:hAnsi="Arial" w:cs="Arial"/>
                <w:w w:val="108"/>
              </w:rPr>
              <w:t>e</w:t>
            </w:r>
            <w:r w:rsidRPr="002A73B0">
              <w:rPr>
                <w:rFonts w:ascii="Arial" w:hAnsi="Arial" w:cs="Arial"/>
                <w:spacing w:val="-1"/>
                <w:w w:val="108"/>
              </w:rPr>
              <w:t>n</w:t>
            </w:r>
            <w:r w:rsidRPr="002A73B0">
              <w:rPr>
                <w:rFonts w:ascii="Arial" w:hAnsi="Arial" w:cs="Arial"/>
                <w:spacing w:val="1"/>
                <w:w w:val="108"/>
              </w:rPr>
              <w:t>t</w:t>
            </w:r>
            <w:r w:rsidRPr="002A73B0">
              <w:rPr>
                <w:rFonts w:ascii="Arial" w:hAnsi="Arial" w:cs="Arial"/>
                <w:w w:val="108"/>
              </w:rPr>
              <w:t>?</w:t>
            </w:r>
            <w:r w:rsidRPr="002A73B0">
              <w:rPr>
                <w:rFonts w:ascii="Arial" w:hAnsi="Arial" w:cs="Arial"/>
                <w:spacing w:val="2"/>
                <w:w w:val="108"/>
              </w:rPr>
              <w:t xml:space="preserve"> </w:t>
            </w:r>
            <w:r w:rsidRPr="002A73B0">
              <w:rPr>
                <w:rFonts w:ascii="Arial" w:hAnsi="Arial" w:cs="Arial"/>
                <w:spacing w:val="-2"/>
              </w:rPr>
              <w:t>I</w:t>
            </w:r>
            <w:r w:rsidRPr="002A73B0">
              <w:rPr>
                <w:rFonts w:ascii="Arial" w:hAnsi="Arial" w:cs="Arial"/>
              </w:rPr>
              <w:t>f</w:t>
            </w:r>
            <w:r w:rsidRPr="002A73B0">
              <w:rPr>
                <w:rFonts w:ascii="Arial" w:hAnsi="Arial" w:cs="Arial"/>
                <w:spacing w:val="11"/>
              </w:rPr>
              <w:t xml:space="preserve"> </w:t>
            </w:r>
            <w:r w:rsidRPr="002A73B0">
              <w:rPr>
                <w:rFonts w:ascii="Arial" w:hAnsi="Arial" w:cs="Arial"/>
                <w:spacing w:val="2"/>
              </w:rPr>
              <w:t>y</w:t>
            </w:r>
            <w:r w:rsidRPr="002A73B0">
              <w:rPr>
                <w:rFonts w:ascii="Arial" w:hAnsi="Arial" w:cs="Arial"/>
              </w:rPr>
              <w:t>ou</w:t>
            </w:r>
            <w:r w:rsidRPr="002A73B0">
              <w:rPr>
                <w:rFonts w:ascii="Arial" w:hAnsi="Arial" w:cs="Arial"/>
                <w:spacing w:val="8"/>
              </w:rPr>
              <w:t xml:space="preserve"> </w:t>
            </w:r>
            <w:r w:rsidRPr="002A73B0">
              <w:rPr>
                <w:rFonts w:ascii="Arial" w:hAnsi="Arial" w:cs="Arial"/>
              </w:rPr>
              <w:t>h</w:t>
            </w:r>
            <w:r w:rsidRPr="002A73B0">
              <w:rPr>
                <w:rFonts w:ascii="Arial" w:hAnsi="Arial" w:cs="Arial"/>
                <w:spacing w:val="2"/>
              </w:rPr>
              <w:t>a</w:t>
            </w:r>
            <w:r w:rsidRPr="002A73B0">
              <w:rPr>
                <w:rFonts w:ascii="Arial" w:hAnsi="Arial" w:cs="Arial"/>
              </w:rPr>
              <w:t>ve</w:t>
            </w:r>
            <w:r w:rsidRPr="002A73B0">
              <w:rPr>
                <w:rFonts w:ascii="Arial" w:hAnsi="Arial" w:cs="Arial"/>
                <w:spacing w:val="18"/>
              </w:rPr>
              <w:t xml:space="preserve"> </w:t>
            </w:r>
            <w:r w:rsidRPr="002A73B0">
              <w:rPr>
                <w:rFonts w:ascii="Arial" w:hAnsi="Arial" w:cs="Arial"/>
                <w:spacing w:val="-2"/>
              </w:rPr>
              <w:t>s</w:t>
            </w:r>
            <w:r w:rsidRPr="002A73B0">
              <w:rPr>
                <w:rFonts w:ascii="Arial" w:hAnsi="Arial" w:cs="Arial"/>
                <w:w w:val="110"/>
              </w:rPr>
              <w:t>u</w:t>
            </w:r>
            <w:r w:rsidRPr="002A73B0">
              <w:rPr>
                <w:rFonts w:ascii="Arial" w:hAnsi="Arial" w:cs="Arial"/>
                <w:spacing w:val="2"/>
                <w:w w:val="99"/>
              </w:rPr>
              <w:t>g</w:t>
            </w:r>
            <w:r w:rsidRPr="002A73B0">
              <w:rPr>
                <w:rFonts w:ascii="Arial" w:hAnsi="Arial" w:cs="Arial"/>
                <w:w w:val="99"/>
              </w:rPr>
              <w:t>g</w:t>
            </w:r>
            <w:r w:rsidRPr="002A73B0">
              <w:rPr>
                <w:rFonts w:ascii="Arial" w:hAnsi="Arial" w:cs="Arial"/>
                <w:spacing w:val="1"/>
                <w:w w:val="99"/>
              </w:rPr>
              <w:t>e</w:t>
            </w:r>
            <w:r w:rsidRPr="002A73B0">
              <w:rPr>
                <w:rFonts w:ascii="Arial" w:hAnsi="Arial" w:cs="Arial"/>
                <w:spacing w:val="-2"/>
                <w:w w:val="99"/>
              </w:rPr>
              <w:t>s</w:t>
            </w:r>
            <w:r w:rsidRPr="002A73B0">
              <w:rPr>
                <w:rFonts w:ascii="Arial" w:hAnsi="Arial" w:cs="Arial"/>
                <w:spacing w:val="1"/>
                <w:w w:val="119"/>
              </w:rPr>
              <w:t>t</w:t>
            </w:r>
            <w:r w:rsidRPr="002A73B0">
              <w:rPr>
                <w:rFonts w:ascii="Arial" w:hAnsi="Arial" w:cs="Arial"/>
                <w:w w:val="99"/>
              </w:rPr>
              <w:t>io</w:t>
            </w:r>
            <w:r w:rsidRPr="002A73B0">
              <w:rPr>
                <w:rFonts w:ascii="Arial" w:hAnsi="Arial" w:cs="Arial"/>
                <w:w w:val="110"/>
              </w:rPr>
              <w:t>n</w:t>
            </w:r>
            <w:r w:rsidRPr="002A73B0">
              <w:rPr>
                <w:rFonts w:ascii="Arial" w:hAnsi="Arial" w:cs="Arial"/>
                <w:w w:val="99"/>
              </w:rPr>
              <w:t>s</w:t>
            </w:r>
            <w:r w:rsidRPr="002A73B0">
              <w:rPr>
                <w:rFonts w:ascii="Arial" w:hAnsi="Arial" w:cs="Arial"/>
              </w:rPr>
              <w:t xml:space="preserve"> </w:t>
            </w:r>
            <w:r w:rsidRPr="002A73B0">
              <w:rPr>
                <w:rFonts w:ascii="Arial" w:hAnsi="Arial" w:cs="Arial"/>
                <w:spacing w:val="2"/>
              </w:rPr>
              <w:t>o</w:t>
            </w:r>
            <w:r w:rsidRPr="002A73B0">
              <w:rPr>
                <w:rFonts w:ascii="Arial" w:hAnsi="Arial" w:cs="Arial"/>
              </w:rPr>
              <w:t xml:space="preserve">f </w:t>
            </w:r>
            <w:proofErr w:type="gramStart"/>
            <w:r w:rsidRPr="002A73B0">
              <w:rPr>
                <w:rFonts w:ascii="Arial" w:hAnsi="Arial" w:cs="Arial"/>
              </w:rPr>
              <w:t>a</w:t>
            </w:r>
            <w:r w:rsidRPr="002A73B0">
              <w:rPr>
                <w:rFonts w:ascii="Arial" w:hAnsi="Arial" w:cs="Arial"/>
                <w:spacing w:val="-1"/>
              </w:rPr>
              <w:t>d</w:t>
            </w:r>
            <w:r w:rsidRPr="002A73B0">
              <w:rPr>
                <w:rFonts w:ascii="Arial" w:hAnsi="Arial" w:cs="Arial"/>
              </w:rPr>
              <w:t>di</w:t>
            </w:r>
            <w:r w:rsidRPr="002A73B0">
              <w:rPr>
                <w:rFonts w:ascii="Arial" w:hAnsi="Arial" w:cs="Arial"/>
                <w:spacing w:val="1"/>
              </w:rPr>
              <w:t>t</w:t>
            </w:r>
            <w:r w:rsidRPr="002A73B0">
              <w:rPr>
                <w:rFonts w:ascii="Arial" w:hAnsi="Arial" w:cs="Arial"/>
                <w:spacing w:val="-1"/>
              </w:rPr>
              <w:t>i</w:t>
            </w:r>
            <w:r w:rsidRPr="002A73B0">
              <w:rPr>
                <w:rFonts w:ascii="Arial" w:hAnsi="Arial" w:cs="Arial"/>
                <w:spacing w:val="2"/>
              </w:rPr>
              <w:t>o</w:t>
            </w:r>
            <w:r w:rsidRPr="002A73B0">
              <w:rPr>
                <w:rFonts w:ascii="Arial" w:hAnsi="Arial" w:cs="Arial"/>
                <w:spacing w:val="-1"/>
              </w:rPr>
              <w:t>n</w:t>
            </w:r>
            <w:r w:rsidRPr="002A73B0">
              <w:rPr>
                <w:rFonts w:ascii="Arial" w:hAnsi="Arial" w:cs="Arial"/>
                <w:spacing w:val="2"/>
              </w:rPr>
              <w:t>a</w:t>
            </w:r>
            <w:r w:rsidRPr="002A73B0">
              <w:rPr>
                <w:rFonts w:ascii="Arial" w:hAnsi="Arial" w:cs="Arial"/>
              </w:rPr>
              <w:t xml:space="preserve">l </w:t>
            </w:r>
            <w:r w:rsidRPr="002A73B0">
              <w:rPr>
                <w:rFonts w:ascii="Arial" w:hAnsi="Arial" w:cs="Arial"/>
                <w:spacing w:val="9"/>
              </w:rPr>
              <w:t xml:space="preserve"> </w:t>
            </w:r>
            <w:r w:rsidRPr="002A73B0">
              <w:rPr>
                <w:rFonts w:ascii="Arial" w:hAnsi="Arial" w:cs="Arial"/>
                <w:w w:val="132"/>
              </w:rPr>
              <w:t>r</w:t>
            </w:r>
            <w:r w:rsidRPr="002A73B0">
              <w:rPr>
                <w:rFonts w:ascii="Arial" w:hAnsi="Arial" w:cs="Arial"/>
                <w:spacing w:val="1"/>
                <w:w w:val="99"/>
              </w:rPr>
              <w:t>e</w:t>
            </w:r>
            <w:r w:rsidRPr="002A73B0">
              <w:rPr>
                <w:rFonts w:ascii="Arial" w:hAnsi="Arial" w:cs="Arial"/>
                <w:w w:val="99"/>
              </w:rPr>
              <w:t>f</w:t>
            </w:r>
            <w:r w:rsidRPr="002A73B0">
              <w:rPr>
                <w:rFonts w:ascii="Arial" w:hAnsi="Arial" w:cs="Arial"/>
                <w:spacing w:val="1"/>
                <w:w w:val="99"/>
              </w:rPr>
              <w:t>e</w:t>
            </w:r>
            <w:r w:rsidRPr="002A73B0">
              <w:rPr>
                <w:rFonts w:ascii="Arial" w:hAnsi="Arial" w:cs="Arial"/>
                <w:w w:val="132"/>
              </w:rPr>
              <w:t>r</w:t>
            </w:r>
            <w:r w:rsidRPr="002A73B0">
              <w:rPr>
                <w:rFonts w:ascii="Arial" w:hAnsi="Arial" w:cs="Arial"/>
                <w:w w:val="99"/>
              </w:rPr>
              <w:t>e</w:t>
            </w:r>
            <w:r w:rsidRPr="002A73B0">
              <w:rPr>
                <w:rFonts w:ascii="Arial" w:hAnsi="Arial" w:cs="Arial"/>
                <w:spacing w:val="-1"/>
                <w:w w:val="110"/>
              </w:rPr>
              <w:t>n</w:t>
            </w:r>
            <w:r w:rsidRPr="002A73B0">
              <w:rPr>
                <w:rFonts w:ascii="Arial" w:hAnsi="Arial" w:cs="Arial"/>
                <w:spacing w:val="1"/>
                <w:w w:val="99"/>
              </w:rPr>
              <w:t>c</w:t>
            </w:r>
            <w:r w:rsidRPr="002A73B0">
              <w:rPr>
                <w:rFonts w:ascii="Arial" w:hAnsi="Arial" w:cs="Arial"/>
                <w:w w:val="99"/>
              </w:rPr>
              <w:t>e</w:t>
            </w:r>
            <w:r w:rsidRPr="002A73B0">
              <w:rPr>
                <w:rFonts w:ascii="Arial" w:hAnsi="Arial" w:cs="Arial"/>
                <w:spacing w:val="-2"/>
                <w:w w:val="99"/>
              </w:rPr>
              <w:t>s</w:t>
            </w:r>
            <w:proofErr w:type="gramEnd"/>
            <w:r w:rsidRPr="002A73B0">
              <w:rPr>
                <w:rFonts w:ascii="Arial" w:hAnsi="Arial" w:cs="Arial"/>
                <w:w w:val="99"/>
              </w:rPr>
              <w:t>,</w:t>
            </w:r>
            <w:r w:rsidRPr="002A73B0">
              <w:rPr>
                <w:rFonts w:ascii="Arial" w:hAnsi="Arial" w:cs="Arial"/>
                <w:spacing w:val="2"/>
              </w:rPr>
              <w:t xml:space="preserve"> </w:t>
            </w:r>
            <w:r w:rsidRPr="002A73B0">
              <w:rPr>
                <w:rFonts w:ascii="Arial" w:hAnsi="Arial" w:cs="Arial"/>
                <w:spacing w:val="-1"/>
                <w:w w:val="110"/>
              </w:rPr>
              <w:t>p</w:t>
            </w:r>
            <w:r w:rsidRPr="002A73B0">
              <w:rPr>
                <w:rFonts w:ascii="Arial" w:hAnsi="Arial" w:cs="Arial"/>
                <w:w w:val="99"/>
              </w:rPr>
              <w:t>l</w:t>
            </w:r>
            <w:r w:rsidRPr="002A73B0">
              <w:rPr>
                <w:rFonts w:ascii="Arial" w:hAnsi="Arial" w:cs="Arial"/>
                <w:spacing w:val="1"/>
                <w:w w:val="99"/>
              </w:rPr>
              <w:t>e</w:t>
            </w:r>
            <w:r w:rsidRPr="002A73B0">
              <w:rPr>
                <w:rFonts w:ascii="Arial" w:hAnsi="Arial" w:cs="Arial"/>
                <w:w w:val="112"/>
              </w:rPr>
              <w:t>a</w:t>
            </w:r>
            <w:r w:rsidRPr="002A73B0">
              <w:rPr>
                <w:rFonts w:ascii="Arial" w:hAnsi="Arial" w:cs="Arial"/>
                <w:w w:val="99"/>
              </w:rPr>
              <w:t>se</w:t>
            </w:r>
            <w:r w:rsidRPr="002A73B0">
              <w:rPr>
                <w:rFonts w:ascii="Arial" w:hAnsi="Arial" w:cs="Arial"/>
                <w:spacing w:val="1"/>
              </w:rPr>
              <w:t xml:space="preserve"> m</w:t>
            </w:r>
            <w:r w:rsidRPr="002A73B0">
              <w:rPr>
                <w:rFonts w:ascii="Arial" w:hAnsi="Arial" w:cs="Arial"/>
              </w:rPr>
              <w:t>en</w:t>
            </w:r>
            <w:r w:rsidRPr="002A73B0">
              <w:rPr>
                <w:rFonts w:ascii="Arial" w:hAnsi="Arial" w:cs="Arial"/>
                <w:spacing w:val="1"/>
              </w:rPr>
              <w:t>t</w:t>
            </w:r>
            <w:r w:rsidRPr="002A73B0">
              <w:rPr>
                <w:rFonts w:ascii="Arial" w:hAnsi="Arial" w:cs="Arial"/>
                <w:spacing w:val="-1"/>
              </w:rPr>
              <w:t>i</w:t>
            </w:r>
            <w:r w:rsidRPr="002A73B0">
              <w:rPr>
                <w:rFonts w:ascii="Arial" w:hAnsi="Arial" w:cs="Arial"/>
                <w:spacing w:val="2"/>
              </w:rPr>
              <w:t>o</w:t>
            </w:r>
            <w:r w:rsidRPr="002A73B0">
              <w:rPr>
                <w:rFonts w:ascii="Arial" w:hAnsi="Arial" w:cs="Arial"/>
              </w:rPr>
              <w:t>n</w:t>
            </w:r>
            <w:r w:rsidRPr="002A73B0">
              <w:rPr>
                <w:rFonts w:ascii="Arial" w:hAnsi="Arial" w:cs="Arial"/>
                <w:spacing w:val="36"/>
              </w:rPr>
              <w:t xml:space="preserve"> </w:t>
            </w:r>
            <w:r w:rsidRPr="002A73B0">
              <w:rPr>
                <w:rFonts w:ascii="Arial" w:hAnsi="Arial" w:cs="Arial"/>
                <w:spacing w:val="1"/>
                <w:w w:val="119"/>
              </w:rPr>
              <w:t>t</w:t>
            </w:r>
            <w:r w:rsidRPr="002A73B0">
              <w:rPr>
                <w:rFonts w:ascii="Arial" w:hAnsi="Arial" w:cs="Arial"/>
                <w:spacing w:val="-1"/>
                <w:w w:val="110"/>
              </w:rPr>
              <w:t>h</w:t>
            </w:r>
            <w:r w:rsidRPr="002A73B0">
              <w:rPr>
                <w:rFonts w:ascii="Arial" w:hAnsi="Arial" w:cs="Arial"/>
                <w:spacing w:val="1"/>
                <w:w w:val="99"/>
              </w:rPr>
              <w:t>e</w:t>
            </w:r>
            <w:r w:rsidRPr="002A73B0">
              <w:rPr>
                <w:rFonts w:ascii="Arial" w:hAnsi="Arial" w:cs="Arial"/>
                <w:w w:val="106"/>
              </w:rPr>
              <w:t>m</w:t>
            </w:r>
          </w:p>
          <w:p w14:paraId="7547EDAC" w14:textId="77777777" w:rsidR="00B03D53" w:rsidRPr="002A73B0" w:rsidRDefault="00CC68C2">
            <w:pPr>
              <w:spacing w:line="220" w:lineRule="exact"/>
              <w:ind w:left="462"/>
              <w:rPr>
                <w:rFonts w:ascii="Arial" w:hAnsi="Arial" w:cs="Arial"/>
              </w:rPr>
            </w:pPr>
            <w:r w:rsidRPr="002A73B0">
              <w:rPr>
                <w:rFonts w:ascii="Arial" w:hAnsi="Arial" w:cs="Arial"/>
              </w:rPr>
              <w:t>in</w:t>
            </w:r>
            <w:r w:rsidRPr="002A73B0">
              <w:rPr>
                <w:rFonts w:ascii="Arial" w:hAnsi="Arial" w:cs="Arial"/>
                <w:spacing w:val="8"/>
              </w:rPr>
              <w:t xml:space="preserve"> </w:t>
            </w:r>
            <w:r w:rsidRPr="002A73B0">
              <w:rPr>
                <w:rFonts w:ascii="Arial" w:hAnsi="Arial" w:cs="Arial"/>
                <w:spacing w:val="1"/>
              </w:rPr>
              <w:t>t</w:t>
            </w:r>
            <w:r w:rsidRPr="002A73B0">
              <w:rPr>
                <w:rFonts w:ascii="Arial" w:hAnsi="Arial" w:cs="Arial"/>
              </w:rPr>
              <w:t>he</w:t>
            </w:r>
            <w:r w:rsidRPr="002A73B0">
              <w:rPr>
                <w:rFonts w:ascii="Arial" w:hAnsi="Arial" w:cs="Arial"/>
                <w:spacing w:val="21"/>
              </w:rPr>
              <w:t xml:space="preserve"> </w:t>
            </w:r>
            <w:r w:rsidRPr="002A73B0">
              <w:rPr>
                <w:rFonts w:ascii="Arial" w:hAnsi="Arial" w:cs="Arial"/>
                <w:w w:val="132"/>
              </w:rPr>
              <w:t>r</w:t>
            </w:r>
            <w:r w:rsidRPr="002A73B0">
              <w:rPr>
                <w:rFonts w:ascii="Arial" w:hAnsi="Arial" w:cs="Arial"/>
                <w:spacing w:val="1"/>
                <w:w w:val="99"/>
              </w:rPr>
              <w:t>e</w:t>
            </w:r>
            <w:r w:rsidRPr="002A73B0">
              <w:rPr>
                <w:rFonts w:ascii="Arial" w:hAnsi="Arial" w:cs="Arial"/>
                <w:w w:val="99"/>
              </w:rPr>
              <w:t>vi</w:t>
            </w:r>
            <w:r w:rsidRPr="002A73B0">
              <w:rPr>
                <w:rFonts w:ascii="Arial" w:hAnsi="Arial" w:cs="Arial"/>
                <w:spacing w:val="1"/>
                <w:w w:val="99"/>
              </w:rPr>
              <w:t>e</w:t>
            </w:r>
            <w:r w:rsidRPr="002A73B0">
              <w:rPr>
                <w:rFonts w:ascii="Arial" w:hAnsi="Arial" w:cs="Arial"/>
                <w:w w:val="99"/>
              </w:rPr>
              <w:t>w</w:t>
            </w:r>
            <w:r w:rsidRPr="002A73B0">
              <w:rPr>
                <w:rFonts w:ascii="Arial" w:hAnsi="Arial" w:cs="Arial"/>
              </w:rPr>
              <w:t xml:space="preserve"> </w:t>
            </w:r>
            <w:r w:rsidRPr="002A73B0">
              <w:rPr>
                <w:rFonts w:ascii="Arial" w:hAnsi="Arial" w:cs="Arial"/>
                <w:spacing w:val="1"/>
                <w:w w:val="99"/>
              </w:rPr>
              <w:t>f</w:t>
            </w:r>
            <w:r w:rsidRPr="002A73B0">
              <w:rPr>
                <w:rFonts w:ascii="Arial" w:hAnsi="Arial" w:cs="Arial"/>
                <w:w w:val="99"/>
              </w:rPr>
              <w:t>o</w:t>
            </w:r>
            <w:r w:rsidRPr="002A73B0">
              <w:rPr>
                <w:rFonts w:ascii="Arial" w:hAnsi="Arial" w:cs="Arial"/>
                <w:spacing w:val="1"/>
                <w:w w:val="132"/>
              </w:rPr>
              <w:t>r</w:t>
            </w:r>
            <w:r w:rsidRPr="002A73B0">
              <w:rPr>
                <w:rFonts w:ascii="Arial" w:hAnsi="Arial" w:cs="Arial"/>
                <w:spacing w:val="1"/>
                <w:w w:val="106"/>
              </w:rPr>
              <w:t>m</w:t>
            </w:r>
            <w:r w:rsidRPr="002A73B0">
              <w:rPr>
                <w:rFonts w:ascii="Arial" w:hAnsi="Arial" w:cs="Arial"/>
                <w:w w:val="99"/>
              </w:rPr>
              <w:t>.</w:t>
            </w:r>
          </w:p>
        </w:tc>
        <w:tc>
          <w:tcPr>
            <w:tcW w:w="5830" w:type="dxa"/>
            <w:gridSpan w:val="4"/>
            <w:tcBorders>
              <w:top w:val="single" w:sz="5" w:space="0" w:color="000000"/>
              <w:left w:val="single" w:sz="5" w:space="0" w:color="000000"/>
              <w:bottom w:val="single" w:sz="5" w:space="0" w:color="000000"/>
              <w:right w:val="single" w:sz="5" w:space="0" w:color="000000"/>
            </w:tcBorders>
          </w:tcPr>
          <w:p w14:paraId="6375C682" w14:textId="77777777" w:rsidR="00B03D53" w:rsidRPr="002A73B0" w:rsidRDefault="00CC68C2">
            <w:pPr>
              <w:spacing w:before="2" w:line="220" w:lineRule="exact"/>
              <w:ind w:left="102" w:right="295"/>
              <w:rPr>
                <w:rFonts w:ascii="Arial" w:hAnsi="Arial" w:cs="Arial"/>
              </w:rPr>
            </w:pPr>
            <w:r w:rsidRPr="002A73B0">
              <w:rPr>
                <w:rFonts w:ascii="Arial" w:hAnsi="Arial" w:cs="Arial"/>
                <w:color w:val="3333CC"/>
              </w:rPr>
              <w:t>Pl</w:t>
            </w:r>
            <w:r w:rsidRPr="002A73B0">
              <w:rPr>
                <w:rFonts w:ascii="Arial" w:hAnsi="Arial" w:cs="Arial"/>
                <w:color w:val="3333CC"/>
                <w:spacing w:val="1"/>
              </w:rPr>
              <w:t>e</w:t>
            </w:r>
            <w:r w:rsidRPr="002A73B0">
              <w:rPr>
                <w:rFonts w:ascii="Arial" w:hAnsi="Arial" w:cs="Arial"/>
                <w:color w:val="3333CC"/>
              </w:rPr>
              <w:t>ase</w:t>
            </w:r>
            <w:r w:rsidRPr="002A73B0">
              <w:rPr>
                <w:rFonts w:ascii="Arial" w:hAnsi="Arial" w:cs="Arial"/>
                <w:color w:val="3333CC"/>
                <w:spacing w:val="19"/>
              </w:rPr>
              <w:t xml:space="preserve"> </w:t>
            </w:r>
            <w:r w:rsidRPr="002A73B0">
              <w:rPr>
                <w:rFonts w:ascii="Arial" w:hAnsi="Arial" w:cs="Arial"/>
                <w:color w:val="3333CC"/>
                <w:spacing w:val="-2"/>
              </w:rPr>
              <w:t>s</w:t>
            </w:r>
            <w:r w:rsidRPr="002A73B0">
              <w:rPr>
                <w:rFonts w:ascii="Arial" w:hAnsi="Arial" w:cs="Arial"/>
                <w:color w:val="3333CC"/>
                <w:spacing w:val="1"/>
              </w:rPr>
              <w:t>e</w:t>
            </w:r>
            <w:r w:rsidRPr="002A73B0">
              <w:rPr>
                <w:rFonts w:ascii="Arial" w:hAnsi="Arial" w:cs="Arial"/>
                <w:color w:val="3333CC"/>
              </w:rPr>
              <w:t>e</w:t>
            </w:r>
            <w:r w:rsidRPr="002A73B0">
              <w:rPr>
                <w:rFonts w:ascii="Arial" w:hAnsi="Arial" w:cs="Arial"/>
                <w:color w:val="3333CC"/>
                <w:spacing w:val="-3"/>
              </w:rPr>
              <w:t xml:space="preserve"> </w:t>
            </w:r>
            <w:r w:rsidRPr="002A73B0">
              <w:rPr>
                <w:rFonts w:ascii="Arial" w:hAnsi="Arial" w:cs="Arial"/>
                <w:color w:val="3333CC"/>
                <w:spacing w:val="1"/>
              </w:rPr>
              <w:t>c</w:t>
            </w:r>
            <w:r w:rsidRPr="002A73B0">
              <w:rPr>
                <w:rFonts w:ascii="Arial" w:hAnsi="Arial" w:cs="Arial"/>
                <w:color w:val="3333CC"/>
              </w:rPr>
              <w:t>o</w:t>
            </w:r>
            <w:r w:rsidRPr="002A73B0">
              <w:rPr>
                <w:rFonts w:ascii="Arial" w:hAnsi="Arial" w:cs="Arial"/>
                <w:color w:val="3333CC"/>
                <w:spacing w:val="3"/>
              </w:rPr>
              <w:t>m</w:t>
            </w:r>
            <w:r w:rsidRPr="002A73B0">
              <w:rPr>
                <w:rFonts w:ascii="Arial" w:hAnsi="Arial" w:cs="Arial"/>
                <w:color w:val="3333CC"/>
                <w:spacing w:val="1"/>
              </w:rPr>
              <w:t>m</w:t>
            </w:r>
            <w:r w:rsidRPr="002A73B0">
              <w:rPr>
                <w:rFonts w:ascii="Arial" w:hAnsi="Arial" w:cs="Arial"/>
                <w:color w:val="3333CC"/>
              </w:rPr>
              <w:t>e</w:t>
            </w:r>
            <w:r w:rsidRPr="002A73B0">
              <w:rPr>
                <w:rFonts w:ascii="Arial" w:hAnsi="Arial" w:cs="Arial"/>
                <w:color w:val="3333CC"/>
                <w:spacing w:val="-1"/>
              </w:rPr>
              <w:t>n</w:t>
            </w:r>
            <w:r w:rsidRPr="002A73B0">
              <w:rPr>
                <w:rFonts w:ascii="Arial" w:hAnsi="Arial" w:cs="Arial"/>
                <w:color w:val="3333CC"/>
                <w:spacing w:val="1"/>
              </w:rPr>
              <w:t>t</w:t>
            </w:r>
            <w:r w:rsidRPr="002A73B0">
              <w:rPr>
                <w:rFonts w:ascii="Arial" w:hAnsi="Arial" w:cs="Arial"/>
                <w:color w:val="3333CC"/>
              </w:rPr>
              <w:t>s</w:t>
            </w:r>
            <w:r w:rsidRPr="002A73B0">
              <w:rPr>
                <w:rFonts w:ascii="Arial" w:hAnsi="Arial" w:cs="Arial"/>
                <w:color w:val="3333CC"/>
                <w:spacing w:val="36"/>
              </w:rPr>
              <w:t xml:space="preserve"> </w:t>
            </w:r>
            <w:r w:rsidRPr="002A73B0">
              <w:rPr>
                <w:rFonts w:ascii="Arial" w:hAnsi="Arial" w:cs="Arial"/>
                <w:color w:val="3333CC"/>
              </w:rPr>
              <w:t>ab</w:t>
            </w:r>
            <w:r w:rsidRPr="002A73B0">
              <w:rPr>
                <w:rFonts w:ascii="Arial" w:hAnsi="Arial" w:cs="Arial"/>
                <w:color w:val="3333CC"/>
                <w:spacing w:val="-2"/>
              </w:rPr>
              <w:t>o</w:t>
            </w:r>
            <w:r w:rsidRPr="002A73B0">
              <w:rPr>
                <w:rFonts w:ascii="Arial" w:hAnsi="Arial" w:cs="Arial"/>
                <w:color w:val="3333CC"/>
                <w:spacing w:val="2"/>
              </w:rPr>
              <w:t>v</w:t>
            </w:r>
            <w:r w:rsidRPr="002A73B0">
              <w:rPr>
                <w:rFonts w:ascii="Arial" w:hAnsi="Arial" w:cs="Arial"/>
                <w:color w:val="3333CC"/>
              </w:rPr>
              <w:t>e.</w:t>
            </w:r>
            <w:r w:rsidRPr="002A73B0">
              <w:rPr>
                <w:rFonts w:ascii="Arial" w:hAnsi="Arial" w:cs="Arial"/>
                <w:color w:val="3333CC"/>
                <w:spacing w:val="15"/>
              </w:rPr>
              <w:t xml:space="preserve"> </w:t>
            </w:r>
            <w:r w:rsidRPr="002A73B0">
              <w:rPr>
                <w:rFonts w:ascii="Arial" w:hAnsi="Arial" w:cs="Arial"/>
                <w:color w:val="3333CC"/>
                <w:spacing w:val="2"/>
              </w:rPr>
              <w:t>Y</w:t>
            </w:r>
            <w:r w:rsidRPr="002A73B0">
              <w:rPr>
                <w:rFonts w:ascii="Arial" w:hAnsi="Arial" w:cs="Arial"/>
                <w:color w:val="3333CC"/>
              </w:rPr>
              <w:t>e</w:t>
            </w:r>
            <w:r w:rsidRPr="002A73B0">
              <w:rPr>
                <w:rFonts w:ascii="Arial" w:hAnsi="Arial" w:cs="Arial"/>
                <w:color w:val="3333CC"/>
                <w:spacing w:val="-2"/>
              </w:rPr>
              <w:t>s</w:t>
            </w:r>
            <w:r w:rsidRPr="002A73B0">
              <w:rPr>
                <w:rFonts w:ascii="Arial" w:hAnsi="Arial" w:cs="Arial"/>
                <w:color w:val="3333CC"/>
              </w:rPr>
              <w:t>,</w:t>
            </w:r>
            <w:r w:rsidRPr="002A73B0">
              <w:rPr>
                <w:rFonts w:ascii="Arial" w:hAnsi="Arial" w:cs="Arial"/>
                <w:color w:val="3333CC"/>
                <w:spacing w:val="-2"/>
              </w:rPr>
              <w:t xml:space="preserve"> </w:t>
            </w:r>
            <w:r w:rsidRPr="002A73B0">
              <w:rPr>
                <w:rFonts w:ascii="Arial" w:hAnsi="Arial" w:cs="Arial"/>
                <w:color w:val="3333CC"/>
                <w:spacing w:val="1"/>
              </w:rPr>
              <w:t>m</w:t>
            </w:r>
            <w:r w:rsidRPr="002A73B0">
              <w:rPr>
                <w:rFonts w:ascii="Arial" w:hAnsi="Arial" w:cs="Arial"/>
                <w:color w:val="3333CC"/>
              </w:rPr>
              <w:t>ost</w:t>
            </w:r>
            <w:r w:rsidRPr="002A73B0">
              <w:rPr>
                <w:rFonts w:ascii="Arial" w:hAnsi="Arial" w:cs="Arial"/>
                <w:color w:val="3333CC"/>
                <w:spacing w:val="19"/>
              </w:rPr>
              <w:t xml:space="preserve"> </w:t>
            </w:r>
            <w:r w:rsidRPr="002A73B0">
              <w:rPr>
                <w:rFonts w:ascii="Arial" w:hAnsi="Arial" w:cs="Arial"/>
                <w:color w:val="3333CC"/>
                <w:spacing w:val="2"/>
              </w:rPr>
              <w:t>o</w:t>
            </w:r>
            <w:r w:rsidRPr="002A73B0">
              <w:rPr>
                <w:rFonts w:ascii="Arial" w:hAnsi="Arial" w:cs="Arial"/>
                <w:color w:val="3333CC"/>
              </w:rPr>
              <w:t>f</w:t>
            </w:r>
            <w:r w:rsidRPr="002A73B0">
              <w:rPr>
                <w:rFonts w:ascii="Arial" w:hAnsi="Arial" w:cs="Arial"/>
                <w:color w:val="3333CC"/>
                <w:spacing w:val="-4"/>
              </w:rPr>
              <w:t xml:space="preserve"> </w:t>
            </w:r>
            <w:r w:rsidRPr="002A73B0">
              <w:rPr>
                <w:rFonts w:ascii="Arial" w:hAnsi="Arial" w:cs="Arial"/>
                <w:color w:val="3333CC"/>
                <w:spacing w:val="1"/>
              </w:rPr>
              <w:t>t</w:t>
            </w:r>
            <w:r w:rsidRPr="002A73B0">
              <w:rPr>
                <w:rFonts w:ascii="Arial" w:hAnsi="Arial" w:cs="Arial"/>
                <w:color w:val="3333CC"/>
                <w:spacing w:val="-1"/>
              </w:rPr>
              <w:t>h</w:t>
            </w:r>
            <w:r w:rsidRPr="002A73B0">
              <w:rPr>
                <w:rFonts w:ascii="Arial" w:hAnsi="Arial" w:cs="Arial"/>
                <w:color w:val="3333CC"/>
                <w:spacing w:val="1"/>
              </w:rPr>
              <w:t>e</w:t>
            </w:r>
            <w:r w:rsidRPr="002A73B0">
              <w:rPr>
                <w:rFonts w:ascii="Arial" w:hAnsi="Arial" w:cs="Arial"/>
                <w:color w:val="3333CC"/>
              </w:rPr>
              <w:t>m</w:t>
            </w:r>
            <w:r w:rsidRPr="002A73B0">
              <w:rPr>
                <w:rFonts w:ascii="Arial" w:hAnsi="Arial" w:cs="Arial"/>
                <w:color w:val="3333CC"/>
                <w:spacing w:val="30"/>
              </w:rPr>
              <w:t xml:space="preserve"> </w:t>
            </w:r>
            <w:r w:rsidRPr="002A73B0">
              <w:rPr>
                <w:rFonts w:ascii="Arial" w:hAnsi="Arial" w:cs="Arial"/>
                <w:color w:val="3333CC"/>
                <w:spacing w:val="2"/>
                <w:w w:val="112"/>
              </w:rPr>
              <w:t>a</w:t>
            </w:r>
            <w:r w:rsidRPr="002A73B0">
              <w:rPr>
                <w:rFonts w:ascii="Arial" w:hAnsi="Arial" w:cs="Arial"/>
                <w:color w:val="3333CC"/>
                <w:w w:val="112"/>
              </w:rPr>
              <w:t>re</w:t>
            </w:r>
            <w:r w:rsidRPr="002A73B0">
              <w:rPr>
                <w:rFonts w:ascii="Arial" w:hAnsi="Arial" w:cs="Arial"/>
                <w:color w:val="3333CC"/>
                <w:spacing w:val="-7"/>
                <w:w w:val="112"/>
              </w:rPr>
              <w:t xml:space="preserve"> </w:t>
            </w:r>
            <w:r w:rsidRPr="002A73B0">
              <w:rPr>
                <w:rFonts w:ascii="Arial" w:hAnsi="Arial" w:cs="Arial"/>
                <w:color w:val="3333CC"/>
                <w:spacing w:val="2"/>
              </w:rPr>
              <w:t>w</w:t>
            </w:r>
            <w:r w:rsidRPr="002A73B0">
              <w:rPr>
                <w:rFonts w:ascii="Arial" w:hAnsi="Arial" w:cs="Arial"/>
                <w:color w:val="3333CC"/>
                <w:spacing w:val="-1"/>
              </w:rPr>
              <w:t>i</w:t>
            </w:r>
            <w:r w:rsidRPr="002A73B0">
              <w:rPr>
                <w:rFonts w:ascii="Arial" w:hAnsi="Arial" w:cs="Arial"/>
                <w:color w:val="3333CC"/>
                <w:spacing w:val="1"/>
              </w:rPr>
              <w:t>t</w:t>
            </w:r>
            <w:r w:rsidRPr="002A73B0">
              <w:rPr>
                <w:rFonts w:ascii="Arial" w:hAnsi="Arial" w:cs="Arial"/>
                <w:color w:val="3333CC"/>
                <w:spacing w:val="-1"/>
              </w:rPr>
              <w:t>h</w:t>
            </w:r>
            <w:r w:rsidRPr="002A73B0">
              <w:rPr>
                <w:rFonts w:ascii="Arial" w:hAnsi="Arial" w:cs="Arial"/>
                <w:color w:val="3333CC"/>
              </w:rPr>
              <w:t>in</w:t>
            </w:r>
            <w:r w:rsidRPr="002A73B0">
              <w:rPr>
                <w:rFonts w:ascii="Arial" w:hAnsi="Arial" w:cs="Arial"/>
                <w:color w:val="3333CC"/>
                <w:spacing w:val="29"/>
              </w:rPr>
              <w:t xml:space="preserve"> </w:t>
            </w:r>
            <w:r w:rsidRPr="002A73B0">
              <w:rPr>
                <w:rFonts w:ascii="Arial" w:hAnsi="Arial" w:cs="Arial"/>
                <w:color w:val="3333CC"/>
              </w:rPr>
              <w:t>t</w:t>
            </w:r>
            <w:r w:rsidRPr="002A73B0">
              <w:rPr>
                <w:rFonts w:ascii="Arial" w:hAnsi="Arial" w:cs="Arial"/>
                <w:color w:val="3333CC"/>
                <w:spacing w:val="-1"/>
              </w:rPr>
              <w:t>h</w:t>
            </w:r>
            <w:r w:rsidRPr="002A73B0">
              <w:rPr>
                <w:rFonts w:ascii="Arial" w:hAnsi="Arial" w:cs="Arial"/>
                <w:color w:val="3333CC"/>
              </w:rPr>
              <w:t>e</w:t>
            </w:r>
            <w:r w:rsidRPr="002A73B0">
              <w:rPr>
                <w:rFonts w:ascii="Arial" w:hAnsi="Arial" w:cs="Arial"/>
                <w:color w:val="3333CC"/>
                <w:spacing w:val="21"/>
              </w:rPr>
              <w:t xml:space="preserve"> </w:t>
            </w:r>
            <w:r w:rsidRPr="002A73B0">
              <w:rPr>
                <w:rFonts w:ascii="Arial" w:hAnsi="Arial" w:cs="Arial"/>
                <w:color w:val="3333CC"/>
                <w:spacing w:val="2"/>
              </w:rPr>
              <w:t>5</w:t>
            </w:r>
            <w:r w:rsidRPr="002A73B0">
              <w:rPr>
                <w:rFonts w:ascii="Arial" w:hAnsi="Arial" w:cs="Arial"/>
                <w:color w:val="3333CC"/>
              </w:rPr>
              <w:t xml:space="preserve">- </w:t>
            </w:r>
            <w:r w:rsidRPr="002A73B0">
              <w:rPr>
                <w:rFonts w:ascii="Arial" w:hAnsi="Arial" w:cs="Arial"/>
                <w:color w:val="3333CC"/>
                <w:spacing w:val="2"/>
                <w:w w:val="108"/>
              </w:rPr>
              <w:t>y</w:t>
            </w:r>
            <w:r w:rsidRPr="002A73B0">
              <w:rPr>
                <w:rFonts w:ascii="Arial" w:hAnsi="Arial" w:cs="Arial"/>
                <w:color w:val="3333CC"/>
                <w:w w:val="108"/>
              </w:rPr>
              <w:t>ear</w:t>
            </w:r>
            <w:r w:rsidRPr="002A73B0">
              <w:rPr>
                <w:rFonts w:ascii="Arial" w:hAnsi="Arial" w:cs="Arial"/>
                <w:color w:val="3333CC"/>
                <w:spacing w:val="-1"/>
                <w:w w:val="108"/>
              </w:rPr>
              <w:t xml:space="preserve"> </w:t>
            </w:r>
            <w:r w:rsidRPr="002A73B0">
              <w:rPr>
                <w:rFonts w:ascii="Arial" w:hAnsi="Arial" w:cs="Arial"/>
                <w:color w:val="3333CC"/>
                <w:spacing w:val="1"/>
                <w:w w:val="108"/>
              </w:rPr>
              <w:t>r</w:t>
            </w:r>
            <w:r w:rsidRPr="002A73B0">
              <w:rPr>
                <w:rFonts w:ascii="Arial" w:hAnsi="Arial" w:cs="Arial"/>
                <w:color w:val="3333CC"/>
                <w:w w:val="108"/>
              </w:rPr>
              <w:t>an</w:t>
            </w:r>
            <w:r w:rsidRPr="002A73B0">
              <w:rPr>
                <w:rFonts w:ascii="Arial" w:hAnsi="Arial" w:cs="Arial"/>
                <w:color w:val="3333CC"/>
                <w:spacing w:val="2"/>
                <w:w w:val="108"/>
              </w:rPr>
              <w:t>g</w:t>
            </w:r>
            <w:r w:rsidRPr="002A73B0">
              <w:rPr>
                <w:rFonts w:ascii="Arial" w:hAnsi="Arial" w:cs="Arial"/>
                <w:color w:val="3333CC"/>
                <w:w w:val="108"/>
              </w:rPr>
              <w:t>e</w:t>
            </w:r>
            <w:r w:rsidRPr="002A73B0">
              <w:rPr>
                <w:rFonts w:ascii="Arial" w:hAnsi="Arial" w:cs="Arial"/>
                <w:color w:val="3333CC"/>
                <w:spacing w:val="-2"/>
                <w:w w:val="108"/>
              </w:rPr>
              <w:t xml:space="preserve"> </w:t>
            </w:r>
            <w:r w:rsidRPr="002A73B0">
              <w:rPr>
                <w:rFonts w:ascii="Arial" w:hAnsi="Arial" w:cs="Arial"/>
                <w:color w:val="3333CC"/>
              </w:rPr>
              <w:t>of</w:t>
            </w:r>
            <w:r w:rsidRPr="002A73B0">
              <w:rPr>
                <w:rFonts w:ascii="Arial" w:hAnsi="Arial" w:cs="Arial"/>
                <w:color w:val="3333CC"/>
                <w:spacing w:val="-1"/>
              </w:rPr>
              <w:t xml:space="preserve"> </w:t>
            </w:r>
            <w:r w:rsidRPr="002A73B0">
              <w:rPr>
                <w:rFonts w:ascii="Arial" w:hAnsi="Arial" w:cs="Arial"/>
                <w:color w:val="3333CC"/>
                <w:spacing w:val="1"/>
                <w:w w:val="132"/>
              </w:rPr>
              <w:t>r</w:t>
            </w:r>
            <w:r w:rsidRPr="002A73B0">
              <w:rPr>
                <w:rFonts w:ascii="Arial" w:hAnsi="Arial" w:cs="Arial"/>
                <w:color w:val="3333CC"/>
                <w:w w:val="99"/>
              </w:rPr>
              <w:t>e</w:t>
            </w:r>
            <w:r w:rsidRPr="002A73B0">
              <w:rPr>
                <w:rFonts w:ascii="Arial" w:hAnsi="Arial" w:cs="Arial"/>
                <w:color w:val="3333CC"/>
                <w:spacing w:val="1"/>
                <w:w w:val="99"/>
              </w:rPr>
              <w:t>c</w:t>
            </w:r>
            <w:r w:rsidRPr="002A73B0">
              <w:rPr>
                <w:rFonts w:ascii="Arial" w:hAnsi="Arial" w:cs="Arial"/>
                <w:color w:val="3333CC"/>
                <w:w w:val="99"/>
              </w:rPr>
              <w:t>e</w:t>
            </w:r>
            <w:r w:rsidRPr="002A73B0">
              <w:rPr>
                <w:rFonts w:ascii="Arial" w:hAnsi="Arial" w:cs="Arial"/>
                <w:color w:val="3333CC"/>
                <w:spacing w:val="-1"/>
                <w:w w:val="110"/>
              </w:rPr>
              <w:t>n</w:t>
            </w:r>
            <w:r w:rsidRPr="002A73B0">
              <w:rPr>
                <w:rFonts w:ascii="Arial" w:hAnsi="Arial" w:cs="Arial"/>
                <w:color w:val="3333CC"/>
                <w:spacing w:val="1"/>
                <w:w w:val="99"/>
              </w:rPr>
              <w:t>c</w:t>
            </w:r>
            <w:r w:rsidRPr="002A73B0">
              <w:rPr>
                <w:rFonts w:ascii="Arial" w:hAnsi="Arial" w:cs="Arial"/>
                <w:color w:val="3333CC"/>
                <w:w w:val="99"/>
              </w:rPr>
              <w:t>y</w:t>
            </w:r>
            <w:r w:rsidRPr="002A73B0">
              <w:rPr>
                <w:rFonts w:ascii="Arial" w:hAnsi="Arial" w:cs="Arial"/>
                <w:color w:val="3333CC"/>
                <w:spacing w:val="-2"/>
              </w:rPr>
              <w:t xml:space="preserve"> </w:t>
            </w:r>
            <w:r w:rsidRPr="002A73B0">
              <w:rPr>
                <w:rFonts w:ascii="Arial" w:hAnsi="Arial" w:cs="Arial"/>
                <w:color w:val="3333CC"/>
                <w:spacing w:val="1"/>
              </w:rPr>
              <w:t>(</w:t>
            </w:r>
            <w:r w:rsidRPr="002A73B0">
              <w:rPr>
                <w:rFonts w:ascii="Arial" w:hAnsi="Arial" w:cs="Arial"/>
                <w:color w:val="3333CC"/>
              </w:rPr>
              <w:t>202</w:t>
            </w:r>
            <w:r w:rsidRPr="002A73B0">
              <w:rPr>
                <w:rFonts w:ascii="Arial" w:hAnsi="Arial" w:cs="Arial"/>
                <w:color w:val="3333CC"/>
                <w:spacing w:val="2"/>
              </w:rPr>
              <w:t>0</w:t>
            </w:r>
            <w:r w:rsidRPr="002A73B0">
              <w:rPr>
                <w:rFonts w:ascii="Arial" w:hAnsi="Arial" w:cs="Arial"/>
                <w:color w:val="3333CC"/>
                <w:spacing w:val="-3"/>
              </w:rPr>
              <w:t>-</w:t>
            </w:r>
            <w:r w:rsidRPr="002A73B0">
              <w:rPr>
                <w:rFonts w:ascii="Arial" w:hAnsi="Arial" w:cs="Arial"/>
                <w:color w:val="3333CC"/>
                <w:spacing w:val="2"/>
              </w:rPr>
              <w:t>2</w:t>
            </w:r>
            <w:r w:rsidRPr="002A73B0">
              <w:rPr>
                <w:rFonts w:ascii="Arial" w:hAnsi="Arial" w:cs="Arial"/>
                <w:color w:val="3333CC"/>
              </w:rPr>
              <w:t>0</w:t>
            </w:r>
            <w:r w:rsidRPr="002A73B0">
              <w:rPr>
                <w:rFonts w:ascii="Arial" w:hAnsi="Arial" w:cs="Arial"/>
                <w:color w:val="3333CC"/>
                <w:spacing w:val="2"/>
              </w:rPr>
              <w:t>2</w:t>
            </w:r>
            <w:r w:rsidRPr="002A73B0">
              <w:rPr>
                <w:rFonts w:ascii="Arial" w:hAnsi="Arial" w:cs="Arial"/>
                <w:color w:val="3333CC"/>
                <w:spacing w:val="-2"/>
              </w:rPr>
              <w:t>5</w:t>
            </w:r>
            <w:r w:rsidRPr="002A73B0">
              <w:rPr>
                <w:rFonts w:ascii="Arial" w:hAnsi="Arial" w:cs="Arial"/>
                <w:color w:val="3333CC"/>
                <w:spacing w:val="1"/>
              </w:rPr>
              <w:t>)</w:t>
            </w:r>
            <w:r w:rsidRPr="002A73B0">
              <w:rPr>
                <w:rFonts w:ascii="Arial" w:hAnsi="Arial" w:cs="Arial"/>
                <w:color w:val="3333CC"/>
              </w:rPr>
              <w:t>.</w:t>
            </w:r>
            <w:r w:rsidRPr="002A73B0">
              <w:rPr>
                <w:rFonts w:ascii="Arial" w:hAnsi="Arial" w:cs="Arial"/>
                <w:color w:val="3333CC"/>
                <w:spacing w:val="-8"/>
              </w:rPr>
              <w:t xml:space="preserve"> </w:t>
            </w:r>
            <w:r w:rsidRPr="002A73B0">
              <w:rPr>
                <w:rFonts w:ascii="Arial" w:hAnsi="Arial" w:cs="Arial"/>
                <w:color w:val="3333CC"/>
                <w:spacing w:val="-3"/>
              </w:rPr>
              <w:t>M</w:t>
            </w:r>
            <w:r w:rsidRPr="002A73B0">
              <w:rPr>
                <w:rFonts w:ascii="Arial" w:hAnsi="Arial" w:cs="Arial"/>
                <w:color w:val="3333CC"/>
                <w:spacing w:val="2"/>
              </w:rPr>
              <w:t>a</w:t>
            </w:r>
            <w:r w:rsidRPr="002A73B0">
              <w:rPr>
                <w:rFonts w:ascii="Arial" w:hAnsi="Arial" w:cs="Arial"/>
                <w:color w:val="3333CC"/>
              </w:rPr>
              <w:t>ybe</w:t>
            </w:r>
            <w:r w:rsidRPr="002A73B0">
              <w:rPr>
                <w:rFonts w:ascii="Arial" w:hAnsi="Arial" w:cs="Arial"/>
                <w:color w:val="3333CC"/>
                <w:spacing w:val="29"/>
              </w:rPr>
              <w:t xml:space="preserve"> </w:t>
            </w:r>
            <w:r w:rsidRPr="002A73B0">
              <w:rPr>
                <w:rFonts w:ascii="Arial" w:hAnsi="Arial" w:cs="Arial"/>
                <w:color w:val="3333CC"/>
                <w:spacing w:val="2"/>
              </w:rPr>
              <w:t>o</w:t>
            </w:r>
            <w:r w:rsidRPr="002A73B0">
              <w:rPr>
                <w:rFonts w:ascii="Arial" w:hAnsi="Arial" w:cs="Arial"/>
                <w:color w:val="3333CC"/>
                <w:spacing w:val="-1"/>
              </w:rPr>
              <w:t>n</w:t>
            </w:r>
            <w:r w:rsidRPr="002A73B0">
              <w:rPr>
                <w:rFonts w:ascii="Arial" w:hAnsi="Arial" w:cs="Arial"/>
                <w:color w:val="3333CC"/>
              </w:rPr>
              <w:t>e</w:t>
            </w:r>
            <w:r w:rsidRPr="002A73B0">
              <w:rPr>
                <w:rFonts w:ascii="Arial" w:hAnsi="Arial" w:cs="Arial"/>
                <w:color w:val="3333CC"/>
                <w:spacing w:val="8"/>
              </w:rPr>
              <w:t xml:space="preserve"> </w:t>
            </w:r>
            <w:r w:rsidRPr="002A73B0">
              <w:rPr>
                <w:rFonts w:ascii="Arial" w:hAnsi="Arial" w:cs="Arial"/>
                <w:color w:val="3333CC"/>
                <w:w w:val="106"/>
              </w:rPr>
              <w:t>m</w:t>
            </w:r>
            <w:r w:rsidRPr="002A73B0">
              <w:rPr>
                <w:rFonts w:ascii="Arial" w:hAnsi="Arial" w:cs="Arial"/>
                <w:color w:val="3333CC"/>
                <w:spacing w:val="2"/>
                <w:w w:val="106"/>
              </w:rPr>
              <w:t>o</w:t>
            </w:r>
            <w:r w:rsidRPr="002A73B0">
              <w:rPr>
                <w:rFonts w:ascii="Arial" w:hAnsi="Arial" w:cs="Arial"/>
                <w:color w:val="3333CC"/>
                <w:w w:val="106"/>
              </w:rPr>
              <w:t>re</w:t>
            </w:r>
            <w:r w:rsidRPr="002A73B0">
              <w:rPr>
                <w:rFonts w:ascii="Arial" w:hAnsi="Arial" w:cs="Arial"/>
                <w:color w:val="3333CC"/>
                <w:spacing w:val="1"/>
                <w:w w:val="106"/>
              </w:rPr>
              <w:t xml:space="preserve"> </w:t>
            </w:r>
            <w:r w:rsidRPr="002A73B0">
              <w:rPr>
                <w:rFonts w:ascii="Arial" w:hAnsi="Arial" w:cs="Arial"/>
                <w:color w:val="3333CC"/>
                <w:spacing w:val="1"/>
                <w:w w:val="132"/>
              </w:rPr>
              <w:t>r</w:t>
            </w:r>
            <w:r w:rsidRPr="002A73B0">
              <w:rPr>
                <w:rFonts w:ascii="Arial" w:hAnsi="Arial" w:cs="Arial"/>
                <w:color w:val="3333CC"/>
                <w:w w:val="99"/>
              </w:rPr>
              <w:t>e</w:t>
            </w:r>
            <w:r w:rsidRPr="002A73B0">
              <w:rPr>
                <w:rFonts w:ascii="Arial" w:hAnsi="Arial" w:cs="Arial"/>
                <w:color w:val="3333CC"/>
                <w:spacing w:val="1"/>
                <w:w w:val="99"/>
              </w:rPr>
              <w:t>f</w:t>
            </w:r>
            <w:r w:rsidRPr="002A73B0">
              <w:rPr>
                <w:rFonts w:ascii="Arial" w:hAnsi="Arial" w:cs="Arial"/>
                <w:color w:val="3333CC"/>
                <w:spacing w:val="-3"/>
                <w:w w:val="99"/>
              </w:rPr>
              <w:t>e</w:t>
            </w:r>
            <w:r w:rsidRPr="002A73B0">
              <w:rPr>
                <w:rFonts w:ascii="Arial" w:hAnsi="Arial" w:cs="Arial"/>
                <w:color w:val="3333CC"/>
                <w:spacing w:val="1"/>
                <w:w w:val="132"/>
              </w:rPr>
              <w:t>r</w:t>
            </w:r>
            <w:r w:rsidRPr="002A73B0">
              <w:rPr>
                <w:rFonts w:ascii="Arial" w:hAnsi="Arial" w:cs="Arial"/>
                <w:color w:val="3333CC"/>
                <w:w w:val="99"/>
              </w:rPr>
              <w:t>e</w:t>
            </w:r>
            <w:r w:rsidRPr="002A73B0">
              <w:rPr>
                <w:rFonts w:ascii="Arial" w:hAnsi="Arial" w:cs="Arial"/>
                <w:color w:val="3333CC"/>
                <w:spacing w:val="-1"/>
                <w:w w:val="110"/>
              </w:rPr>
              <w:t>n</w:t>
            </w:r>
            <w:r w:rsidRPr="002A73B0">
              <w:rPr>
                <w:rFonts w:ascii="Arial" w:hAnsi="Arial" w:cs="Arial"/>
                <w:color w:val="3333CC"/>
                <w:spacing w:val="1"/>
                <w:w w:val="99"/>
              </w:rPr>
              <w:t>c</w:t>
            </w:r>
            <w:r w:rsidRPr="002A73B0">
              <w:rPr>
                <w:rFonts w:ascii="Arial" w:hAnsi="Arial" w:cs="Arial"/>
                <w:color w:val="3333CC"/>
                <w:w w:val="99"/>
              </w:rPr>
              <w:t xml:space="preserve">e </w:t>
            </w:r>
            <w:r w:rsidRPr="002A73B0">
              <w:rPr>
                <w:rFonts w:ascii="Arial" w:hAnsi="Arial" w:cs="Arial"/>
                <w:color w:val="3333CC"/>
              </w:rPr>
              <w:t>c</w:t>
            </w:r>
            <w:r w:rsidRPr="002A73B0">
              <w:rPr>
                <w:rFonts w:ascii="Arial" w:hAnsi="Arial" w:cs="Arial"/>
                <w:color w:val="3333CC"/>
                <w:spacing w:val="2"/>
              </w:rPr>
              <w:t>o</w:t>
            </w:r>
            <w:r w:rsidRPr="002A73B0">
              <w:rPr>
                <w:rFonts w:ascii="Arial" w:hAnsi="Arial" w:cs="Arial"/>
                <w:color w:val="3333CC"/>
                <w:spacing w:val="-1"/>
              </w:rPr>
              <w:t>u</w:t>
            </w:r>
            <w:r w:rsidRPr="002A73B0">
              <w:rPr>
                <w:rFonts w:ascii="Arial" w:hAnsi="Arial" w:cs="Arial"/>
                <w:color w:val="3333CC"/>
              </w:rPr>
              <w:t>ld</w:t>
            </w:r>
            <w:r w:rsidRPr="002A73B0">
              <w:rPr>
                <w:rFonts w:ascii="Arial" w:hAnsi="Arial" w:cs="Arial"/>
                <w:color w:val="3333CC"/>
                <w:spacing w:val="19"/>
              </w:rPr>
              <w:t xml:space="preserve"> </w:t>
            </w:r>
            <w:r w:rsidRPr="002A73B0">
              <w:rPr>
                <w:rFonts w:ascii="Arial" w:hAnsi="Arial" w:cs="Arial"/>
                <w:color w:val="3333CC"/>
                <w:spacing w:val="-1"/>
              </w:rPr>
              <w:t>b</w:t>
            </w:r>
            <w:r w:rsidRPr="002A73B0">
              <w:rPr>
                <w:rFonts w:ascii="Arial" w:hAnsi="Arial" w:cs="Arial"/>
                <w:color w:val="3333CC"/>
              </w:rPr>
              <w:t>e</w:t>
            </w:r>
            <w:r w:rsidRPr="002A73B0">
              <w:rPr>
                <w:rFonts w:ascii="Arial" w:hAnsi="Arial" w:cs="Arial"/>
                <w:color w:val="3333CC"/>
                <w:spacing w:val="9"/>
              </w:rPr>
              <w:t xml:space="preserve"> </w:t>
            </w:r>
            <w:r w:rsidRPr="002A73B0">
              <w:rPr>
                <w:rFonts w:ascii="Arial" w:hAnsi="Arial" w:cs="Arial"/>
                <w:color w:val="3333CC"/>
                <w:spacing w:val="2"/>
              </w:rPr>
              <w:t>a</w:t>
            </w:r>
            <w:r w:rsidRPr="002A73B0">
              <w:rPr>
                <w:rFonts w:ascii="Arial" w:hAnsi="Arial" w:cs="Arial"/>
                <w:color w:val="3333CC"/>
                <w:spacing w:val="-1"/>
              </w:rPr>
              <w:t>dd</w:t>
            </w:r>
            <w:r w:rsidRPr="002A73B0">
              <w:rPr>
                <w:rFonts w:ascii="Arial" w:hAnsi="Arial" w:cs="Arial"/>
                <w:color w:val="3333CC"/>
                <w:spacing w:val="1"/>
              </w:rPr>
              <w:t>e</w:t>
            </w:r>
            <w:r w:rsidRPr="002A73B0">
              <w:rPr>
                <w:rFonts w:ascii="Arial" w:hAnsi="Arial" w:cs="Arial"/>
                <w:color w:val="3333CC"/>
              </w:rPr>
              <w:t>d</w:t>
            </w:r>
            <w:r w:rsidRPr="002A73B0">
              <w:rPr>
                <w:rFonts w:ascii="Arial" w:hAnsi="Arial" w:cs="Arial"/>
                <w:color w:val="3333CC"/>
                <w:spacing w:val="41"/>
              </w:rPr>
              <w:t xml:space="preserve"> </w:t>
            </w:r>
            <w:r w:rsidRPr="002A73B0">
              <w:rPr>
                <w:rFonts w:ascii="Arial" w:hAnsi="Arial" w:cs="Arial"/>
                <w:color w:val="3333CC"/>
              </w:rPr>
              <w:t>to</w:t>
            </w:r>
            <w:r w:rsidRPr="002A73B0">
              <w:rPr>
                <w:rFonts w:ascii="Arial" w:hAnsi="Arial" w:cs="Arial"/>
                <w:color w:val="3333CC"/>
                <w:spacing w:val="12"/>
              </w:rPr>
              <w:t xml:space="preserve"> </w:t>
            </w:r>
            <w:r w:rsidRPr="002A73B0">
              <w:rPr>
                <w:rFonts w:ascii="Arial" w:hAnsi="Arial" w:cs="Arial"/>
                <w:color w:val="3333CC"/>
                <w:spacing w:val="1"/>
              </w:rPr>
              <w:t>m</w:t>
            </w:r>
            <w:r w:rsidRPr="002A73B0">
              <w:rPr>
                <w:rFonts w:ascii="Arial" w:hAnsi="Arial" w:cs="Arial"/>
                <w:color w:val="3333CC"/>
                <w:spacing w:val="2"/>
              </w:rPr>
              <w:t>a</w:t>
            </w:r>
            <w:r w:rsidRPr="002A73B0">
              <w:rPr>
                <w:rFonts w:ascii="Arial" w:hAnsi="Arial" w:cs="Arial"/>
                <w:color w:val="3333CC"/>
              </w:rPr>
              <w:t>ke</w:t>
            </w:r>
            <w:r w:rsidRPr="002A73B0">
              <w:rPr>
                <w:rFonts w:ascii="Arial" w:hAnsi="Arial" w:cs="Arial"/>
                <w:color w:val="3333CC"/>
                <w:spacing w:val="30"/>
              </w:rPr>
              <w:t xml:space="preserve"> </w:t>
            </w:r>
            <w:r w:rsidRPr="002A73B0">
              <w:rPr>
                <w:rFonts w:ascii="Arial" w:hAnsi="Arial" w:cs="Arial"/>
                <w:color w:val="3333CC"/>
              </w:rPr>
              <w:t>it</w:t>
            </w:r>
            <w:r w:rsidRPr="002A73B0">
              <w:rPr>
                <w:rFonts w:ascii="Arial" w:hAnsi="Arial" w:cs="Arial"/>
                <w:color w:val="3333CC"/>
                <w:spacing w:val="10"/>
              </w:rPr>
              <w:t xml:space="preserve"> </w:t>
            </w:r>
            <w:r w:rsidRPr="002A73B0">
              <w:rPr>
                <w:rFonts w:ascii="Arial" w:hAnsi="Arial" w:cs="Arial"/>
                <w:color w:val="3333CC"/>
              </w:rPr>
              <w:t>20</w:t>
            </w:r>
            <w:r w:rsidRPr="002A73B0">
              <w:rPr>
                <w:rFonts w:ascii="Arial" w:hAnsi="Arial" w:cs="Arial"/>
                <w:color w:val="3333CC"/>
                <w:spacing w:val="-2"/>
              </w:rPr>
              <w:t xml:space="preserve"> </w:t>
            </w:r>
            <w:r w:rsidRPr="002A73B0">
              <w:rPr>
                <w:rFonts w:ascii="Arial" w:hAnsi="Arial" w:cs="Arial"/>
                <w:color w:val="3333CC"/>
                <w:spacing w:val="1"/>
                <w:w w:val="132"/>
              </w:rPr>
              <w:t>r</w:t>
            </w:r>
            <w:r w:rsidRPr="002A73B0">
              <w:rPr>
                <w:rFonts w:ascii="Arial" w:hAnsi="Arial" w:cs="Arial"/>
                <w:color w:val="3333CC"/>
                <w:w w:val="99"/>
              </w:rPr>
              <w:t>ef</w:t>
            </w:r>
            <w:r w:rsidRPr="002A73B0">
              <w:rPr>
                <w:rFonts w:ascii="Arial" w:hAnsi="Arial" w:cs="Arial"/>
                <w:color w:val="3333CC"/>
                <w:spacing w:val="1"/>
                <w:w w:val="99"/>
              </w:rPr>
              <w:t>e</w:t>
            </w:r>
            <w:r w:rsidRPr="002A73B0">
              <w:rPr>
                <w:rFonts w:ascii="Arial" w:hAnsi="Arial" w:cs="Arial"/>
                <w:color w:val="3333CC"/>
                <w:w w:val="132"/>
              </w:rPr>
              <w:t>r</w:t>
            </w:r>
            <w:r w:rsidRPr="002A73B0">
              <w:rPr>
                <w:rFonts w:ascii="Arial" w:hAnsi="Arial" w:cs="Arial"/>
                <w:color w:val="3333CC"/>
                <w:w w:val="99"/>
              </w:rPr>
              <w:t>e</w:t>
            </w:r>
            <w:r w:rsidRPr="002A73B0">
              <w:rPr>
                <w:rFonts w:ascii="Arial" w:hAnsi="Arial" w:cs="Arial"/>
                <w:color w:val="3333CC"/>
                <w:spacing w:val="-1"/>
                <w:w w:val="110"/>
              </w:rPr>
              <w:t>n</w:t>
            </w:r>
            <w:r w:rsidRPr="002A73B0">
              <w:rPr>
                <w:rFonts w:ascii="Arial" w:hAnsi="Arial" w:cs="Arial"/>
                <w:color w:val="3333CC"/>
                <w:spacing w:val="1"/>
                <w:w w:val="99"/>
              </w:rPr>
              <w:t>c</w:t>
            </w:r>
            <w:r w:rsidRPr="002A73B0">
              <w:rPr>
                <w:rFonts w:ascii="Arial" w:hAnsi="Arial" w:cs="Arial"/>
                <w:color w:val="3333CC"/>
                <w:w w:val="99"/>
              </w:rPr>
              <w:t>es.</w:t>
            </w:r>
          </w:p>
        </w:tc>
        <w:tc>
          <w:tcPr>
            <w:tcW w:w="4013" w:type="dxa"/>
            <w:tcBorders>
              <w:top w:val="single" w:sz="5" w:space="0" w:color="000000"/>
              <w:left w:val="single" w:sz="5" w:space="0" w:color="000000"/>
              <w:bottom w:val="single" w:sz="5" w:space="0" w:color="000000"/>
              <w:right w:val="single" w:sz="5" w:space="0" w:color="000000"/>
            </w:tcBorders>
          </w:tcPr>
          <w:p w14:paraId="384D6023" w14:textId="37920740" w:rsidR="00B03D53" w:rsidRPr="002A73B0" w:rsidRDefault="00F96D06">
            <w:pPr>
              <w:rPr>
                <w:rFonts w:ascii="Arial" w:hAnsi="Arial" w:cs="Arial"/>
              </w:rPr>
            </w:pPr>
            <w:r w:rsidRPr="002A73B0">
              <w:rPr>
                <w:rFonts w:ascii="Arial" w:hAnsi="Arial" w:cs="Arial"/>
              </w:rPr>
              <w:t>The references included in this manuscript are both sufficient and recent, covering global stroke epidemiology, cost-effective interventions, and the most up-to-date stroke care guidelines (WHO 2022, AHA 2023).</w:t>
            </w:r>
          </w:p>
        </w:tc>
      </w:tr>
    </w:tbl>
    <w:p w14:paraId="16693FCD" w14:textId="77777777" w:rsidR="00B03D53" w:rsidRPr="002A73B0" w:rsidRDefault="00B03D53">
      <w:pPr>
        <w:rPr>
          <w:rFonts w:ascii="Arial" w:hAnsi="Arial" w:cs="Arial"/>
        </w:rPr>
        <w:sectPr w:rsidR="00B03D53" w:rsidRPr="002A73B0">
          <w:pgSz w:w="15840" w:h="12240" w:orient="landscape"/>
          <w:pgMar w:top="1120" w:right="1220" w:bottom="280" w:left="1220" w:header="720" w:footer="720" w:gutter="0"/>
          <w:cols w:space="720"/>
        </w:sectPr>
      </w:pPr>
    </w:p>
    <w:p w14:paraId="5EC1619B" w14:textId="77777777" w:rsidR="00B03D53" w:rsidRPr="002A73B0" w:rsidRDefault="00B03D53">
      <w:pPr>
        <w:spacing w:before="5" w:line="100" w:lineRule="exact"/>
        <w:rPr>
          <w:rFonts w:ascii="Arial" w:hAnsi="Arial" w:cs="Arial"/>
        </w:rPr>
      </w:pPr>
    </w:p>
    <w:p w14:paraId="3BCA51BF" w14:textId="77777777" w:rsidR="00B03D53" w:rsidRPr="002A73B0" w:rsidRDefault="00B03D53">
      <w:pPr>
        <w:spacing w:line="200" w:lineRule="exact"/>
        <w:rPr>
          <w:rFonts w:ascii="Arial" w:hAnsi="Arial" w:cs="Arial"/>
        </w:rPr>
      </w:pPr>
    </w:p>
    <w:p w14:paraId="5BAEEF71" w14:textId="77777777" w:rsidR="00B03D53" w:rsidRPr="002A73B0" w:rsidRDefault="00B03D53">
      <w:pPr>
        <w:spacing w:line="200" w:lineRule="exact"/>
        <w:rPr>
          <w:rFonts w:ascii="Arial" w:hAnsi="Arial" w:cs="Arial"/>
        </w:rPr>
      </w:pPr>
    </w:p>
    <w:p w14:paraId="6124A0D5" w14:textId="77777777" w:rsidR="00B03D53" w:rsidRPr="002A73B0" w:rsidRDefault="00B03D53">
      <w:pPr>
        <w:spacing w:line="20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3334"/>
        <w:gridCol w:w="5830"/>
        <w:gridCol w:w="4013"/>
      </w:tblGrid>
      <w:tr w:rsidR="00B03D53" w:rsidRPr="002A73B0" w14:paraId="2DE7D632" w14:textId="77777777">
        <w:trPr>
          <w:trHeight w:hRule="exact" w:val="931"/>
        </w:trPr>
        <w:tc>
          <w:tcPr>
            <w:tcW w:w="3334" w:type="dxa"/>
            <w:tcBorders>
              <w:top w:val="single" w:sz="5" w:space="0" w:color="000000"/>
              <w:left w:val="single" w:sz="5" w:space="0" w:color="000000"/>
              <w:bottom w:val="single" w:sz="5" w:space="0" w:color="000000"/>
              <w:right w:val="single" w:sz="5" w:space="0" w:color="000000"/>
            </w:tcBorders>
          </w:tcPr>
          <w:p w14:paraId="553B02F7" w14:textId="77777777" w:rsidR="00B03D53" w:rsidRPr="002A73B0" w:rsidRDefault="00CC68C2">
            <w:pPr>
              <w:spacing w:before="2" w:line="220" w:lineRule="exact"/>
              <w:ind w:left="462" w:right="184"/>
              <w:rPr>
                <w:rFonts w:ascii="Arial" w:hAnsi="Arial" w:cs="Arial"/>
              </w:rPr>
            </w:pPr>
            <w:r w:rsidRPr="002A73B0">
              <w:rPr>
                <w:rFonts w:ascii="Arial" w:hAnsi="Arial" w:cs="Arial"/>
                <w:spacing w:val="-2"/>
              </w:rPr>
              <w:t>I</w:t>
            </w:r>
            <w:r w:rsidRPr="002A73B0">
              <w:rPr>
                <w:rFonts w:ascii="Arial" w:hAnsi="Arial" w:cs="Arial"/>
              </w:rPr>
              <w:t>s</w:t>
            </w:r>
            <w:r w:rsidRPr="002A73B0">
              <w:rPr>
                <w:rFonts w:ascii="Arial" w:hAnsi="Arial" w:cs="Arial"/>
                <w:spacing w:val="10"/>
              </w:rPr>
              <w:t xml:space="preserve"> </w:t>
            </w:r>
            <w:r w:rsidRPr="002A73B0">
              <w:rPr>
                <w:rFonts w:ascii="Arial" w:hAnsi="Arial" w:cs="Arial"/>
                <w:spacing w:val="1"/>
              </w:rPr>
              <w:t>t</w:t>
            </w:r>
            <w:r w:rsidRPr="002A73B0">
              <w:rPr>
                <w:rFonts w:ascii="Arial" w:hAnsi="Arial" w:cs="Arial"/>
                <w:spacing w:val="-1"/>
              </w:rPr>
              <w:t>h</w:t>
            </w:r>
            <w:r w:rsidRPr="002A73B0">
              <w:rPr>
                <w:rFonts w:ascii="Arial" w:hAnsi="Arial" w:cs="Arial"/>
              </w:rPr>
              <w:t>e</w:t>
            </w:r>
            <w:r w:rsidRPr="002A73B0">
              <w:rPr>
                <w:rFonts w:ascii="Arial" w:hAnsi="Arial" w:cs="Arial"/>
                <w:spacing w:val="21"/>
              </w:rPr>
              <w:t xml:space="preserve"> </w:t>
            </w:r>
            <w:r w:rsidRPr="002A73B0">
              <w:rPr>
                <w:rFonts w:ascii="Arial" w:hAnsi="Arial" w:cs="Arial"/>
                <w:w w:val="104"/>
              </w:rPr>
              <w:t>l</w:t>
            </w:r>
            <w:r w:rsidRPr="002A73B0">
              <w:rPr>
                <w:rFonts w:ascii="Arial" w:hAnsi="Arial" w:cs="Arial"/>
                <w:spacing w:val="2"/>
                <w:w w:val="104"/>
              </w:rPr>
              <w:t>a</w:t>
            </w:r>
            <w:r w:rsidRPr="002A73B0">
              <w:rPr>
                <w:rFonts w:ascii="Arial" w:hAnsi="Arial" w:cs="Arial"/>
                <w:spacing w:val="-1"/>
                <w:w w:val="104"/>
              </w:rPr>
              <w:t>n</w:t>
            </w:r>
            <w:r w:rsidRPr="002A73B0">
              <w:rPr>
                <w:rFonts w:ascii="Arial" w:hAnsi="Arial" w:cs="Arial"/>
                <w:w w:val="104"/>
              </w:rPr>
              <w:t>gu</w:t>
            </w:r>
            <w:r w:rsidRPr="002A73B0">
              <w:rPr>
                <w:rFonts w:ascii="Arial" w:hAnsi="Arial" w:cs="Arial"/>
                <w:spacing w:val="2"/>
                <w:w w:val="104"/>
              </w:rPr>
              <w:t>a</w:t>
            </w:r>
            <w:r w:rsidRPr="002A73B0">
              <w:rPr>
                <w:rFonts w:ascii="Arial" w:hAnsi="Arial" w:cs="Arial"/>
                <w:w w:val="104"/>
              </w:rPr>
              <w:t>g</w:t>
            </w:r>
            <w:r w:rsidRPr="002A73B0">
              <w:rPr>
                <w:rFonts w:ascii="Arial" w:hAnsi="Arial" w:cs="Arial"/>
                <w:spacing w:val="1"/>
                <w:w w:val="104"/>
              </w:rPr>
              <w:t>e</w:t>
            </w:r>
            <w:r w:rsidRPr="002A73B0">
              <w:rPr>
                <w:rFonts w:ascii="Arial" w:hAnsi="Arial" w:cs="Arial"/>
                <w:w w:val="104"/>
              </w:rPr>
              <w:t>/</w:t>
            </w:r>
            <w:r w:rsidRPr="002A73B0">
              <w:rPr>
                <w:rFonts w:ascii="Arial" w:hAnsi="Arial" w:cs="Arial"/>
                <w:spacing w:val="-1"/>
                <w:w w:val="104"/>
              </w:rPr>
              <w:t>En</w:t>
            </w:r>
            <w:r w:rsidRPr="002A73B0">
              <w:rPr>
                <w:rFonts w:ascii="Arial" w:hAnsi="Arial" w:cs="Arial"/>
                <w:spacing w:val="2"/>
                <w:w w:val="104"/>
              </w:rPr>
              <w:t>g</w:t>
            </w:r>
            <w:r w:rsidRPr="002A73B0">
              <w:rPr>
                <w:rFonts w:ascii="Arial" w:hAnsi="Arial" w:cs="Arial"/>
                <w:w w:val="104"/>
              </w:rPr>
              <w:t>l</w:t>
            </w:r>
            <w:r w:rsidRPr="002A73B0">
              <w:rPr>
                <w:rFonts w:ascii="Arial" w:hAnsi="Arial" w:cs="Arial"/>
                <w:spacing w:val="3"/>
                <w:w w:val="104"/>
              </w:rPr>
              <w:t>i</w:t>
            </w:r>
            <w:r w:rsidRPr="002A73B0">
              <w:rPr>
                <w:rFonts w:ascii="Arial" w:hAnsi="Arial" w:cs="Arial"/>
                <w:spacing w:val="-2"/>
                <w:w w:val="104"/>
              </w:rPr>
              <w:t>s</w:t>
            </w:r>
            <w:r w:rsidRPr="002A73B0">
              <w:rPr>
                <w:rFonts w:ascii="Arial" w:hAnsi="Arial" w:cs="Arial"/>
                <w:w w:val="104"/>
              </w:rPr>
              <w:t>h</w:t>
            </w:r>
            <w:r w:rsidRPr="002A73B0">
              <w:rPr>
                <w:rFonts w:ascii="Arial" w:hAnsi="Arial" w:cs="Arial"/>
                <w:spacing w:val="7"/>
                <w:w w:val="104"/>
              </w:rPr>
              <w:t xml:space="preserve"> </w:t>
            </w:r>
            <w:r w:rsidRPr="002A73B0">
              <w:rPr>
                <w:rFonts w:ascii="Arial" w:hAnsi="Arial" w:cs="Arial"/>
                <w:w w:val="107"/>
              </w:rPr>
              <w:t>qu</w:t>
            </w:r>
            <w:r w:rsidRPr="002A73B0">
              <w:rPr>
                <w:rFonts w:ascii="Arial" w:hAnsi="Arial" w:cs="Arial"/>
                <w:spacing w:val="2"/>
                <w:w w:val="107"/>
              </w:rPr>
              <w:t>a</w:t>
            </w:r>
            <w:r w:rsidRPr="002A73B0">
              <w:rPr>
                <w:rFonts w:ascii="Arial" w:hAnsi="Arial" w:cs="Arial"/>
                <w:w w:val="107"/>
              </w:rPr>
              <w:t>li</w:t>
            </w:r>
            <w:r w:rsidRPr="002A73B0">
              <w:rPr>
                <w:rFonts w:ascii="Arial" w:hAnsi="Arial" w:cs="Arial"/>
                <w:spacing w:val="1"/>
                <w:w w:val="107"/>
              </w:rPr>
              <w:t>t</w:t>
            </w:r>
            <w:r w:rsidRPr="002A73B0">
              <w:rPr>
                <w:rFonts w:ascii="Arial" w:hAnsi="Arial" w:cs="Arial"/>
                <w:w w:val="107"/>
              </w:rPr>
              <w:t xml:space="preserve">y </w:t>
            </w:r>
            <w:r w:rsidRPr="002A73B0">
              <w:rPr>
                <w:rFonts w:ascii="Arial" w:hAnsi="Arial" w:cs="Arial"/>
                <w:spacing w:val="2"/>
              </w:rPr>
              <w:t>o</w:t>
            </w:r>
            <w:r w:rsidRPr="002A73B0">
              <w:rPr>
                <w:rFonts w:ascii="Arial" w:hAnsi="Arial" w:cs="Arial"/>
              </w:rPr>
              <w:t>f</w:t>
            </w:r>
            <w:r w:rsidRPr="002A73B0">
              <w:rPr>
                <w:rFonts w:ascii="Arial" w:hAnsi="Arial" w:cs="Arial"/>
                <w:spacing w:val="-2"/>
              </w:rPr>
              <w:t xml:space="preserve"> </w:t>
            </w:r>
            <w:r w:rsidRPr="002A73B0">
              <w:rPr>
                <w:rFonts w:ascii="Arial" w:hAnsi="Arial" w:cs="Arial"/>
                <w:spacing w:val="1"/>
              </w:rPr>
              <w:t>t</w:t>
            </w:r>
            <w:r w:rsidRPr="002A73B0">
              <w:rPr>
                <w:rFonts w:ascii="Arial" w:hAnsi="Arial" w:cs="Arial"/>
                <w:spacing w:val="-1"/>
              </w:rPr>
              <w:t>h</w:t>
            </w:r>
            <w:r w:rsidRPr="002A73B0">
              <w:rPr>
                <w:rFonts w:ascii="Arial" w:hAnsi="Arial" w:cs="Arial"/>
              </w:rPr>
              <w:t>e</w:t>
            </w:r>
            <w:r w:rsidRPr="002A73B0">
              <w:rPr>
                <w:rFonts w:ascii="Arial" w:hAnsi="Arial" w:cs="Arial"/>
                <w:spacing w:val="21"/>
              </w:rPr>
              <w:t xml:space="preserve"> </w:t>
            </w:r>
            <w:r w:rsidRPr="002A73B0">
              <w:rPr>
                <w:rFonts w:ascii="Arial" w:hAnsi="Arial" w:cs="Arial"/>
                <w:spacing w:val="2"/>
                <w:w w:val="107"/>
              </w:rPr>
              <w:t>a</w:t>
            </w:r>
            <w:r w:rsidRPr="002A73B0">
              <w:rPr>
                <w:rFonts w:ascii="Arial" w:hAnsi="Arial" w:cs="Arial"/>
                <w:w w:val="107"/>
              </w:rPr>
              <w:t>rti</w:t>
            </w:r>
            <w:r w:rsidRPr="002A73B0">
              <w:rPr>
                <w:rFonts w:ascii="Arial" w:hAnsi="Arial" w:cs="Arial"/>
                <w:spacing w:val="1"/>
                <w:w w:val="107"/>
              </w:rPr>
              <w:t>c</w:t>
            </w:r>
            <w:r w:rsidRPr="002A73B0">
              <w:rPr>
                <w:rFonts w:ascii="Arial" w:hAnsi="Arial" w:cs="Arial"/>
                <w:spacing w:val="-1"/>
                <w:w w:val="107"/>
              </w:rPr>
              <w:t>l</w:t>
            </w:r>
            <w:r w:rsidRPr="002A73B0">
              <w:rPr>
                <w:rFonts w:ascii="Arial" w:hAnsi="Arial" w:cs="Arial"/>
                <w:w w:val="107"/>
              </w:rPr>
              <w:t>e</w:t>
            </w:r>
            <w:r w:rsidRPr="002A73B0">
              <w:rPr>
                <w:rFonts w:ascii="Arial" w:hAnsi="Arial" w:cs="Arial"/>
                <w:spacing w:val="2"/>
                <w:w w:val="107"/>
              </w:rPr>
              <w:t xml:space="preserve"> </w:t>
            </w:r>
            <w:r w:rsidRPr="002A73B0">
              <w:rPr>
                <w:rFonts w:ascii="Arial" w:hAnsi="Arial" w:cs="Arial"/>
              </w:rPr>
              <w:t>s</w:t>
            </w:r>
            <w:r w:rsidRPr="002A73B0">
              <w:rPr>
                <w:rFonts w:ascii="Arial" w:hAnsi="Arial" w:cs="Arial"/>
                <w:spacing w:val="-1"/>
              </w:rPr>
              <w:t>u</w:t>
            </w:r>
            <w:r w:rsidRPr="002A73B0">
              <w:rPr>
                <w:rFonts w:ascii="Arial" w:hAnsi="Arial" w:cs="Arial"/>
              </w:rPr>
              <w:t>i</w:t>
            </w:r>
            <w:r w:rsidRPr="002A73B0">
              <w:rPr>
                <w:rFonts w:ascii="Arial" w:hAnsi="Arial" w:cs="Arial"/>
                <w:spacing w:val="1"/>
              </w:rPr>
              <w:t>t</w:t>
            </w:r>
            <w:r w:rsidRPr="002A73B0">
              <w:rPr>
                <w:rFonts w:ascii="Arial" w:hAnsi="Arial" w:cs="Arial"/>
              </w:rPr>
              <w:t>able</w:t>
            </w:r>
            <w:r w:rsidRPr="002A73B0">
              <w:rPr>
                <w:rFonts w:ascii="Arial" w:hAnsi="Arial" w:cs="Arial"/>
                <w:spacing w:val="38"/>
              </w:rPr>
              <w:t xml:space="preserve"> </w:t>
            </w:r>
            <w:r w:rsidRPr="002A73B0">
              <w:rPr>
                <w:rFonts w:ascii="Arial" w:hAnsi="Arial" w:cs="Arial"/>
                <w:spacing w:val="1"/>
                <w:w w:val="99"/>
              </w:rPr>
              <w:t>f</w:t>
            </w:r>
            <w:r w:rsidRPr="002A73B0">
              <w:rPr>
                <w:rFonts w:ascii="Arial" w:hAnsi="Arial" w:cs="Arial"/>
                <w:spacing w:val="2"/>
                <w:w w:val="99"/>
              </w:rPr>
              <w:t>o</w:t>
            </w:r>
            <w:r w:rsidRPr="002A73B0">
              <w:rPr>
                <w:rFonts w:ascii="Arial" w:hAnsi="Arial" w:cs="Arial"/>
                <w:w w:val="132"/>
              </w:rPr>
              <w:t xml:space="preserve">r </w:t>
            </w:r>
            <w:r w:rsidRPr="002A73B0">
              <w:rPr>
                <w:rFonts w:ascii="Arial" w:hAnsi="Arial" w:cs="Arial"/>
                <w:spacing w:val="-2"/>
                <w:w w:val="99"/>
              </w:rPr>
              <w:t>s</w:t>
            </w:r>
            <w:r w:rsidRPr="002A73B0">
              <w:rPr>
                <w:rFonts w:ascii="Arial" w:hAnsi="Arial" w:cs="Arial"/>
                <w:spacing w:val="1"/>
                <w:w w:val="99"/>
              </w:rPr>
              <w:t>c</w:t>
            </w:r>
            <w:r w:rsidRPr="002A73B0">
              <w:rPr>
                <w:rFonts w:ascii="Arial" w:hAnsi="Arial" w:cs="Arial"/>
                <w:spacing w:val="-1"/>
                <w:w w:val="110"/>
              </w:rPr>
              <w:t>h</w:t>
            </w:r>
            <w:r w:rsidRPr="002A73B0">
              <w:rPr>
                <w:rFonts w:ascii="Arial" w:hAnsi="Arial" w:cs="Arial"/>
                <w:spacing w:val="2"/>
                <w:w w:val="99"/>
              </w:rPr>
              <w:t>o</w:t>
            </w:r>
            <w:r w:rsidRPr="002A73B0">
              <w:rPr>
                <w:rFonts w:ascii="Arial" w:hAnsi="Arial" w:cs="Arial"/>
                <w:spacing w:val="-1"/>
                <w:w w:val="99"/>
              </w:rPr>
              <w:t>l</w:t>
            </w:r>
            <w:r w:rsidRPr="002A73B0">
              <w:rPr>
                <w:rFonts w:ascii="Arial" w:hAnsi="Arial" w:cs="Arial"/>
                <w:spacing w:val="2"/>
                <w:w w:val="112"/>
              </w:rPr>
              <w:t>a</w:t>
            </w:r>
            <w:r w:rsidRPr="002A73B0">
              <w:rPr>
                <w:rFonts w:ascii="Arial" w:hAnsi="Arial" w:cs="Arial"/>
                <w:w w:val="132"/>
              </w:rPr>
              <w:t>r</w:t>
            </w:r>
            <w:r w:rsidRPr="002A73B0">
              <w:rPr>
                <w:rFonts w:ascii="Arial" w:hAnsi="Arial" w:cs="Arial"/>
                <w:w w:val="99"/>
              </w:rPr>
              <w:t>ly</w:t>
            </w:r>
            <w:r w:rsidRPr="002A73B0">
              <w:rPr>
                <w:rFonts w:ascii="Arial" w:hAnsi="Arial" w:cs="Arial"/>
                <w:spacing w:val="2"/>
              </w:rPr>
              <w:t xml:space="preserve"> </w:t>
            </w:r>
            <w:r w:rsidRPr="002A73B0">
              <w:rPr>
                <w:rFonts w:ascii="Arial" w:hAnsi="Arial" w:cs="Arial"/>
                <w:w w:val="99"/>
              </w:rPr>
              <w:t>c</w:t>
            </w:r>
            <w:r w:rsidRPr="002A73B0">
              <w:rPr>
                <w:rFonts w:ascii="Arial" w:hAnsi="Arial" w:cs="Arial"/>
                <w:spacing w:val="2"/>
                <w:w w:val="99"/>
              </w:rPr>
              <w:t>o</w:t>
            </w:r>
            <w:r w:rsidRPr="002A73B0">
              <w:rPr>
                <w:rFonts w:ascii="Arial" w:hAnsi="Arial" w:cs="Arial"/>
                <w:w w:val="106"/>
              </w:rPr>
              <w:t>m</w:t>
            </w:r>
            <w:r w:rsidRPr="002A73B0">
              <w:rPr>
                <w:rFonts w:ascii="Arial" w:hAnsi="Arial" w:cs="Arial"/>
                <w:spacing w:val="1"/>
                <w:w w:val="106"/>
              </w:rPr>
              <w:t>m</w:t>
            </w:r>
            <w:r w:rsidRPr="002A73B0">
              <w:rPr>
                <w:rFonts w:ascii="Arial" w:hAnsi="Arial" w:cs="Arial"/>
                <w:spacing w:val="-1"/>
                <w:w w:val="110"/>
              </w:rPr>
              <w:t>un</w:t>
            </w:r>
            <w:r w:rsidRPr="002A73B0">
              <w:rPr>
                <w:rFonts w:ascii="Arial" w:hAnsi="Arial" w:cs="Arial"/>
                <w:w w:val="99"/>
              </w:rPr>
              <w:t>i</w:t>
            </w:r>
            <w:r w:rsidRPr="002A73B0">
              <w:rPr>
                <w:rFonts w:ascii="Arial" w:hAnsi="Arial" w:cs="Arial"/>
                <w:spacing w:val="1"/>
                <w:w w:val="99"/>
              </w:rPr>
              <w:t>c</w:t>
            </w:r>
            <w:r w:rsidRPr="002A73B0">
              <w:rPr>
                <w:rFonts w:ascii="Arial" w:hAnsi="Arial" w:cs="Arial"/>
                <w:w w:val="112"/>
              </w:rPr>
              <w:t>a</w:t>
            </w:r>
            <w:r w:rsidRPr="002A73B0">
              <w:rPr>
                <w:rFonts w:ascii="Arial" w:hAnsi="Arial" w:cs="Arial"/>
                <w:spacing w:val="1"/>
                <w:w w:val="119"/>
              </w:rPr>
              <w:t>t</w:t>
            </w:r>
            <w:r w:rsidRPr="002A73B0">
              <w:rPr>
                <w:rFonts w:ascii="Arial" w:hAnsi="Arial" w:cs="Arial"/>
                <w:w w:val="99"/>
              </w:rPr>
              <w:t>io</w:t>
            </w:r>
            <w:r w:rsidRPr="002A73B0">
              <w:rPr>
                <w:rFonts w:ascii="Arial" w:hAnsi="Arial" w:cs="Arial"/>
                <w:w w:val="110"/>
              </w:rPr>
              <w:t>n</w:t>
            </w:r>
            <w:r w:rsidRPr="002A73B0">
              <w:rPr>
                <w:rFonts w:ascii="Arial" w:hAnsi="Arial" w:cs="Arial"/>
                <w:w w:val="99"/>
              </w:rPr>
              <w:t>s</w:t>
            </w:r>
            <w:r w:rsidRPr="002A73B0">
              <w:rPr>
                <w:rFonts w:ascii="Arial" w:hAnsi="Arial" w:cs="Arial"/>
                <w:w w:val="112"/>
              </w:rPr>
              <w:t>?</w:t>
            </w:r>
          </w:p>
        </w:tc>
        <w:tc>
          <w:tcPr>
            <w:tcW w:w="5830" w:type="dxa"/>
            <w:tcBorders>
              <w:top w:val="single" w:sz="5" w:space="0" w:color="000000"/>
              <w:left w:val="single" w:sz="5" w:space="0" w:color="000000"/>
              <w:bottom w:val="single" w:sz="5" w:space="0" w:color="000000"/>
              <w:right w:val="single" w:sz="5" w:space="0" w:color="000000"/>
            </w:tcBorders>
          </w:tcPr>
          <w:p w14:paraId="53ED93AC" w14:textId="77777777" w:rsidR="00B03D53" w:rsidRPr="002A73B0" w:rsidRDefault="00CC68C2">
            <w:pPr>
              <w:spacing w:line="220" w:lineRule="exact"/>
              <w:ind w:left="102"/>
              <w:rPr>
                <w:rFonts w:ascii="Arial" w:hAnsi="Arial" w:cs="Arial"/>
              </w:rPr>
            </w:pPr>
            <w:r w:rsidRPr="002A73B0">
              <w:rPr>
                <w:rFonts w:ascii="Arial" w:hAnsi="Arial" w:cs="Arial"/>
                <w:color w:val="3333CC"/>
              </w:rPr>
              <w:t>Y</w:t>
            </w:r>
            <w:r w:rsidRPr="002A73B0">
              <w:rPr>
                <w:rFonts w:ascii="Arial" w:hAnsi="Arial" w:cs="Arial"/>
                <w:color w:val="3333CC"/>
                <w:spacing w:val="1"/>
              </w:rPr>
              <w:t>e</w:t>
            </w:r>
            <w:r w:rsidRPr="002A73B0">
              <w:rPr>
                <w:rFonts w:ascii="Arial" w:hAnsi="Arial" w:cs="Arial"/>
                <w:color w:val="3333CC"/>
                <w:spacing w:val="-2"/>
              </w:rPr>
              <w:t>s</w:t>
            </w:r>
            <w:r w:rsidRPr="002A73B0">
              <w:rPr>
                <w:rFonts w:ascii="Arial" w:hAnsi="Arial" w:cs="Arial"/>
                <w:color w:val="3333CC"/>
              </w:rPr>
              <w:t>.</w:t>
            </w:r>
          </w:p>
        </w:tc>
        <w:tc>
          <w:tcPr>
            <w:tcW w:w="4013" w:type="dxa"/>
            <w:tcBorders>
              <w:top w:val="single" w:sz="5" w:space="0" w:color="000000"/>
              <w:left w:val="single" w:sz="5" w:space="0" w:color="000000"/>
              <w:bottom w:val="single" w:sz="5" w:space="0" w:color="000000"/>
              <w:right w:val="single" w:sz="5" w:space="0" w:color="000000"/>
            </w:tcBorders>
          </w:tcPr>
          <w:p w14:paraId="5C47146F" w14:textId="77777777" w:rsidR="00B03D53" w:rsidRPr="002A73B0" w:rsidRDefault="00B03D53">
            <w:pPr>
              <w:rPr>
                <w:rFonts w:ascii="Arial" w:hAnsi="Arial" w:cs="Arial"/>
              </w:rPr>
            </w:pPr>
          </w:p>
        </w:tc>
      </w:tr>
      <w:tr w:rsidR="00B03D53" w:rsidRPr="002A73B0" w14:paraId="22549C59" w14:textId="77777777">
        <w:trPr>
          <w:trHeight w:hRule="exact" w:val="3230"/>
        </w:trPr>
        <w:tc>
          <w:tcPr>
            <w:tcW w:w="3334" w:type="dxa"/>
            <w:tcBorders>
              <w:top w:val="single" w:sz="5" w:space="0" w:color="000000"/>
              <w:left w:val="single" w:sz="5" w:space="0" w:color="000000"/>
              <w:bottom w:val="single" w:sz="5" w:space="0" w:color="000000"/>
              <w:right w:val="single" w:sz="5" w:space="0" w:color="000000"/>
            </w:tcBorders>
          </w:tcPr>
          <w:p w14:paraId="3210F6E9" w14:textId="77777777" w:rsidR="00B03D53" w:rsidRPr="002A73B0" w:rsidRDefault="00CC68C2">
            <w:pPr>
              <w:spacing w:line="220" w:lineRule="exact"/>
              <w:ind w:left="102"/>
              <w:rPr>
                <w:rFonts w:ascii="Arial" w:hAnsi="Arial" w:cs="Arial"/>
              </w:rPr>
            </w:pPr>
            <w:r w:rsidRPr="002A73B0">
              <w:rPr>
                <w:rFonts w:ascii="Arial" w:hAnsi="Arial" w:cs="Arial"/>
                <w:w w:val="107"/>
                <w:u w:val="thick" w:color="000000"/>
              </w:rPr>
              <w:t>Op</w:t>
            </w:r>
            <w:r w:rsidRPr="002A73B0">
              <w:rPr>
                <w:rFonts w:ascii="Arial" w:hAnsi="Arial" w:cs="Arial"/>
                <w:spacing w:val="1"/>
                <w:w w:val="107"/>
                <w:u w:val="thick" w:color="000000"/>
              </w:rPr>
              <w:t>t</w:t>
            </w:r>
            <w:r w:rsidRPr="002A73B0">
              <w:rPr>
                <w:rFonts w:ascii="Arial" w:hAnsi="Arial" w:cs="Arial"/>
                <w:w w:val="107"/>
                <w:u w:val="thick" w:color="000000"/>
              </w:rPr>
              <w:t>ion</w:t>
            </w:r>
            <w:r w:rsidRPr="002A73B0">
              <w:rPr>
                <w:rFonts w:ascii="Arial" w:hAnsi="Arial" w:cs="Arial"/>
                <w:spacing w:val="2"/>
                <w:w w:val="107"/>
                <w:u w:val="thick" w:color="000000"/>
              </w:rPr>
              <w:t>a</w:t>
            </w:r>
            <w:r w:rsidRPr="002A73B0">
              <w:rPr>
                <w:rFonts w:ascii="Arial" w:hAnsi="Arial" w:cs="Arial"/>
                <w:w w:val="107"/>
                <w:u w:val="thick" w:color="000000"/>
              </w:rPr>
              <w:t>l</w:t>
            </w:r>
            <w:r w:rsidRPr="002A73B0">
              <w:rPr>
                <w:rFonts w:ascii="Arial" w:hAnsi="Arial" w:cs="Arial"/>
                <w:spacing w:val="-1"/>
                <w:w w:val="107"/>
                <w:u w:val="thick" w:color="000000"/>
              </w:rPr>
              <w:t>/</w:t>
            </w:r>
            <w:r w:rsidRPr="002A73B0">
              <w:rPr>
                <w:rFonts w:ascii="Arial" w:hAnsi="Arial" w:cs="Arial"/>
                <w:spacing w:val="3"/>
                <w:w w:val="107"/>
                <w:u w:val="thick" w:color="000000"/>
              </w:rPr>
              <w:t>G</w:t>
            </w:r>
            <w:r w:rsidRPr="002A73B0">
              <w:rPr>
                <w:rFonts w:ascii="Arial" w:hAnsi="Arial" w:cs="Arial"/>
                <w:w w:val="107"/>
                <w:u w:val="thick" w:color="000000"/>
              </w:rPr>
              <w:t>e</w:t>
            </w:r>
            <w:r w:rsidRPr="002A73B0">
              <w:rPr>
                <w:rFonts w:ascii="Arial" w:hAnsi="Arial" w:cs="Arial"/>
                <w:spacing w:val="-1"/>
                <w:w w:val="107"/>
                <w:u w:val="thick" w:color="000000"/>
              </w:rPr>
              <w:t>n</w:t>
            </w:r>
            <w:r w:rsidRPr="002A73B0">
              <w:rPr>
                <w:rFonts w:ascii="Arial" w:hAnsi="Arial" w:cs="Arial"/>
                <w:spacing w:val="1"/>
                <w:w w:val="107"/>
                <w:u w:val="thick" w:color="000000"/>
              </w:rPr>
              <w:t>e</w:t>
            </w:r>
            <w:r w:rsidRPr="002A73B0">
              <w:rPr>
                <w:rFonts w:ascii="Arial" w:hAnsi="Arial" w:cs="Arial"/>
                <w:w w:val="107"/>
                <w:u w:val="thick" w:color="000000"/>
              </w:rPr>
              <w:t>ral</w:t>
            </w:r>
            <w:r w:rsidRPr="002A73B0">
              <w:rPr>
                <w:rFonts w:ascii="Arial" w:hAnsi="Arial" w:cs="Arial"/>
                <w:spacing w:val="-4"/>
                <w:w w:val="107"/>
              </w:rPr>
              <w:t xml:space="preserve"> </w:t>
            </w:r>
            <w:r w:rsidRPr="002A73B0">
              <w:rPr>
                <w:rFonts w:ascii="Arial" w:hAnsi="Arial" w:cs="Arial"/>
              </w:rPr>
              <w:t>c</w:t>
            </w:r>
            <w:r w:rsidRPr="002A73B0">
              <w:rPr>
                <w:rFonts w:ascii="Arial" w:hAnsi="Arial" w:cs="Arial"/>
                <w:spacing w:val="2"/>
              </w:rPr>
              <w:t>o</w:t>
            </w:r>
            <w:r w:rsidRPr="002A73B0">
              <w:rPr>
                <w:rFonts w:ascii="Arial" w:hAnsi="Arial" w:cs="Arial"/>
              </w:rPr>
              <w:t>mm</w:t>
            </w:r>
            <w:r w:rsidRPr="002A73B0">
              <w:rPr>
                <w:rFonts w:ascii="Arial" w:hAnsi="Arial" w:cs="Arial"/>
                <w:spacing w:val="1"/>
              </w:rPr>
              <w:t>e</w:t>
            </w:r>
            <w:r w:rsidRPr="002A73B0">
              <w:rPr>
                <w:rFonts w:ascii="Arial" w:hAnsi="Arial" w:cs="Arial"/>
                <w:spacing w:val="2"/>
              </w:rPr>
              <w:t>n</w:t>
            </w:r>
            <w:r w:rsidRPr="002A73B0">
              <w:rPr>
                <w:rFonts w:ascii="Arial" w:hAnsi="Arial" w:cs="Arial"/>
                <w:spacing w:val="-1"/>
              </w:rPr>
              <w:t>t</w:t>
            </w:r>
            <w:r w:rsidRPr="002A73B0">
              <w:rPr>
                <w:rFonts w:ascii="Arial" w:hAnsi="Arial" w:cs="Arial"/>
              </w:rPr>
              <w:t>s</w:t>
            </w:r>
          </w:p>
        </w:tc>
        <w:tc>
          <w:tcPr>
            <w:tcW w:w="5830" w:type="dxa"/>
            <w:tcBorders>
              <w:top w:val="single" w:sz="5" w:space="0" w:color="000000"/>
              <w:left w:val="single" w:sz="5" w:space="0" w:color="000000"/>
              <w:bottom w:val="single" w:sz="5" w:space="0" w:color="000000"/>
              <w:right w:val="single" w:sz="5" w:space="0" w:color="000000"/>
            </w:tcBorders>
          </w:tcPr>
          <w:p w14:paraId="4FDD0BB4" w14:textId="77777777" w:rsidR="00B03D53" w:rsidRPr="002A73B0" w:rsidRDefault="00CC68C2">
            <w:pPr>
              <w:spacing w:line="220" w:lineRule="exact"/>
              <w:ind w:left="102"/>
              <w:rPr>
                <w:rFonts w:ascii="Arial" w:hAnsi="Arial" w:cs="Arial"/>
              </w:rPr>
            </w:pPr>
            <w:r w:rsidRPr="002A73B0">
              <w:rPr>
                <w:rFonts w:ascii="Arial" w:hAnsi="Arial" w:cs="Arial"/>
                <w:color w:val="3333CC"/>
                <w:spacing w:val="-1"/>
                <w:w w:val="110"/>
              </w:rPr>
              <w:t>Th</w:t>
            </w:r>
            <w:r w:rsidRPr="002A73B0">
              <w:rPr>
                <w:rFonts w:ascii="Arial" w:hAnsi="Arial" w:cs="Arial"/>
                <w:color w:val="3333CC"/>
                <w:spacing w:val="1"/>
                <w:w w:val="110"/>
              </w:rPr>
              <w:t>e</w:t>
            </w:r>
            <w:r w:rsidRPr="002A73B0">
              <w:rPr>
                <w:rFonts w:ascii="Arial" w:hAnsi="Arial" w:cs="Arial"/>
                <w:color w:val="3333CC"/>
                <w:w w:val="110"/>
              </w:rPr>
              <w:t>re</w:t>
            </w:r>
            <w:r w:rsidRPr="002A73B0">
              <w:rPr>
                <w:rFonts w:ascii="Arial" w:hAnsi="Arial" w:cs="Arial"/>
                <w:color w:val="3333CC"/>
                <w:spacing w:val="-11"/>
                <w:w w:val="110"/>
              </w:rPr>
              <w:t xml:space="preserve"> </w:t>
            </w:r>
            <w:r w:rsidRPr="002A73B0">
              <w:rPr>
                <w:rFonts w:ascii="Arial" w:hAnsi="Arial" w:cs="Arial"/>
                <w:color w:val="3333CC"/>
                <w:w w:val="110"/>
              </w:rPr>
              <w:t>a</w:t>
            </w:r>
            <w:r w:rsidRPr="002A73B0">
              <w:rPr>
                <w:rFonts w:ascii="Arial" w:hAnsi="Arial" w:cs="Arial"/>
                <w:color w:val="3333CC"/>
                <w:spacing w:val="1"/>
                <w:w w:val="110"/>
              </w:rPr>
              <w:t>r</w:t>
            </w:r>
            <w:r w:rsidRPr="002A73B0">
              <w:rPr>
                <w:rFonts w:ascii="Arial" w:hAnsi="Arial" w:cs="Arial"/>
                <w:color w:val="3333CC"/>
                <w:w w:val="110"/>
              </w:rPr>
              <w:t>e</w:t>
            </w:r>
            <w:r w:rsidRPr="002A73B0">
              <w:rPr>
                <w:rFonts w:ascii="Arial" w:hAnsi="Arial" w:cs="Arial"/>
                <w:color w:val="3333CC"/>
                <w:spacing w:val="3"/>
                <w:w w:val="110"/>
              </w:rPr>
              <w:t xml:space="preserve"> </w:t>
            </w:r>
            <w:r w:rsidRPr="002A73B0">
              <w:rPr>
                <w:rFonts w:ascii="Arial" w:hAnsi="Arial" w:cs="Arial"/>
                <w:color w:val="3333CC"/>
                <w:spacing w:val="-2"/>
              </w:rPr>
              <w:t>s</w:t>
            </w:r>
            <w:r w:rsidRPr="002A73B0">
              <w:rPr>
                <w:rFonts w:ascii="Arial" w:hAnsi="Arial" w:cs="Arial"/>
                <w:color w:val="3333CC"/>
                <w:spacing w:val="2"/>
              </w:rPr>
              <w:t>o</w:t>
            </w:r>
            <w:r w:rsidRPr="002A73B0">
              <w:rPr>
                <w:rFonts w:ascii="Arial" w:hAnsi="Arial" w:cs="Arial"/>
                <w:color w:val="3333CC"/>
                <w:spacing w:val="1"/>
              </w:rPr>
              <w:t>m</w:t>
            </w:r>
            <w:r w:rsidRPr="002A73B0">
              <w:rPr>
                <w:rFonts w:ascii="Arial" w:hAnsi="Arial" w:cs="Arial"/>
                <w:color w:val="3333CC"/>
              </w:rPr>
              <w:t>e</w:t>
            </w:r>
            <w:r w:rsidRPr="002A73B0">
              <w:rPr>
                <w:rFonts w:ascii="Arial" w:hAnsi="Arial" w:cs="Arial"/>
                <w:color w:val="3333CC"/>
                <w:spacing w:val="7"/>
              </w:rPr>
              <w:t xml:space="preserve"> </w:t>
            </w:r>
            <w:r w:rsidRPr="002A73B0">
              <w:rPr>
                <w:rFonts w:ascii="Arial" w:hAnsi="Arial" w:cs="Arial"/>
                <w:color w:val="3333CC"/>
              </w:rPr>
              <w:t>i</w:t>
            </w:r>
            <w:r w:rsidRPr="002A73B0">
              <w:rPr>
                <w:rFonts w:ascii="Arial" w:hAnsi="Arial" w:cs="Arial"/>
                <w:color w:val="3333CC"/>
                <w:spacing w:val="1"/>
              </w:rPr>
              <w:t>tem</w:t>
            </w:r>
            <w:r w:rsidRPr="002A73B0">
              <w:rPr>
                <w:rFonts w:ascii="Arial" w:hAnsi="Arial" w:cs="Arial"/>
                <w:color w:val="3333CC"/>
              </w:rPr>
              <w:t>s</w:t>
            </w:r>
            <w:r w:rsidRPr="002A73B0">
              <w:rPr>
                <w:rFonts w:ascii="Arial" w:hAnsi="Arial" w:cs="Arial"/>
                <w:color w:val="3333CC"/>
                <w:spacing w:val="16"/>
              </w:rPr>
              <w:t xml:space="preserve"> </w:t>
            </w:r>
            <w:r w:rsidRPr="002A73B0">
              <w:rPr>
                <w:rFonts w:ascii="Arial" w:hAnsi="Arial" w:cs="Arial"/>
                <w:color w:val="3333CC"/>
                <w:spacing w:val="1"/>
              </w:rPr>
              <w:t>t</w:t>
            </w:r>
            <w:r w:rsidRPr="002A73B0">
              <w:rPr>
                <w:rFonts w:ascii="Arial" w:hAnsi="Arial" w:cs="Arial"/>
                <w:color w:val="3333CC"/>
              </w:rPr>
              <w:t>o</w:t>
            </w:r>
            <w:r w:rsidRPr="002A73B0">
              <w:rPr>
                <w:rFonts w:ascii="Arial" w:hAnsi="Arial" w:cs="Arial"/>
                <w:color w:val="3333CC"/>
                <w:spacing w:val="10"/>
              </w:rPr>
              <w:t xml:space="preserve"> </w:t>
            </w:r>
            <w:r w:rsidRPr="002A73B0">
              <w:rPr>
                <w:rFonts w:ascii="Arial" w:hAnsi="Arial" w:cs="Arial"/>
                <w:color w:val="3333CC"/>
                <w:w w:val="99"/>
              </w:rPr>
              <w:t>cl</w:t>
            </w:r>
            <w:r w:rsidRPr="002A73B0">
              <w:rPr>
                <w:rFonts w:ascii="Arial" w:hAnsi="Arial" w:cs="Arial"/>
                <w:color w:val="3333CC"/>
                <w:spacing w:val="2"/>
                <w:w w:val="112"/>
              </w:rPr>
              <w:t>a</w:t>
            </w:r>
            <w:r w:rsidRPr="002A73B0">
              <w:rPr>
                <w:rFonts w:ascii="Arial" w:hAnsi="Arial" w:cs="Arial"/>
                <w:color w:val="3333CC"/>
                <w:spacing w:val="-3"/>
                <w:w w:val="132"/>
              </w:rPr>
              <w:t>r</w:t>
            </w:r>
            <w:r w:rsidRPr="002A73B0">
              <w:rPr>
                <w:rFonts w:ascii="Arial" w:hAnsi="Arial" w:cs="Arial"/>
                <w:color w:val="3333CC"/>
                <w:spacing w:val="-1"/>
                <w:w w:val="99"/>
              </w:rPr>
              <w:t>i</w:t>
            </w:r>
            <w:r w:rsidRPr="002A73B0">
              <w:rPr>
                <w:rFonts w:ascii="Arial" w:hAnsi="Arial" w:cs="Arial"/>
                <w:color w:val="3333CC"/>
                <w:spacing w:val="1"/>
                <w:w w:val="99"/>
              </w:rPr>
              <w:t>f</w:t>
            </w:r>
            <w:r w:rsidRPr="002A73B0">
              <w:rPr>
                <w:rFonts w:ascii="Arial" w:hAnsi="Arial" w:cs="Arial"/>
                <w:color w:val="3333CC"/>
                <w:spacing w:val="2"/>
                <w:w w:val="99"/>
              </w:rPr>
              <w:t>y</w:t>
            </w:r>
            <w:r w:rsidRPr="002A73B0">
              <w:rPr>
                <w:rFonts w:ascii="Arial" w:hAnsi="Arial" w:cs="Arial"/>
                <w:color w:val="3333CC"/>
                <w:w w:val="99"/>
              </w:rPr>
              <w:t>.</w:t>
            </w:r>
          </w:p>
          <w:p w14:paraId="6E16E808" w14:textId="77777777" w:rsidR="00B03D53" w:rsidRPr="002A73B0" w:rsidRDefault="00CC68C2">
            <w:pPr>
              <w:spacing w:before="1"/>
              <w:ind w:left="822" w:right="66" w:hanging="360"/>
              <w:rPr>
                <w:rFonts w:ascii="Arial" w:hAnsi="Arial" w:cs="Arial"/>
              </w:rPr>
            </w:pPr>
            <w:r w:rsidRPr="002A73B0">
              <w:rPr>
                <w:rFonts w:ascii="Arial" w:hAnsi="Arial" w:cs="Arial"/>
                <w:color w:val="3333CC"/>
                <w:spacing w:val="2"/>
              </w:rPr>
              <w:t>1</w:t>
            </w:r>
            <w:r w:rsidRPr="002A73B0">
              <w:rPr>
                <w:rFonts w:ascii="Arial" w:hAnsi="Arial" w:cs="Arial"/>
                <w:color w:val="3333CC"/>
              </w:rPr>
              <w:t xml:space="preserve">)  </w:t>
            </w:r>
            <w:r w:rsidRPr="002A73B0">
              <w:rPr>
                <w:rFonts w:ascii="Arial" w:hAnsi="Arial" w:cs="Arial"/>
                <w:color w:val="3333CC"/>
                <w:spacing w:val="40"/>
              </w:rPr>
              <w:t xml:space="preserve"> </w:t>
            </w:r>
            <w:r w:rsidRPr="002A73B0">
              <w:rPr>
                <w:rFonts w:ascii="Arial" w:hAnsi="Arial" w:cs="Arial"/>
                <w:color w:val="3333CC"/>
              </w:rPr>
              <w:t>W</w:t>
            </w:r>
            <w:r w:rsidRPr="002A73B0">
              <w:rPr>
                <w:rFonts w:ascii="Arial" w:hAnsi="Arial" w:cs="Arial"/>
                <w:color w:val="3333CC"/>
                <w:spacing w:val="-1"/>
              </w:rPr>
              <w:t>h</w:t>
            </w:r>
            <w:r w:rsidRPr="002A73B0">
              <w:rPr>
                <w:rFonts w:ascii="Arial" w:hAnsi="Arial" w:cs="Arial"/>
                <w:color w:val="3333CC"/>
                <w:spacing w:val="2"/>
              </w:rPr>
              <w:t>a</w:t>
            </w:r>
            <w:r w:rsidRPr="002A73B0">
              <w:rPr>
                <w:rFonts w:ascii="Arial" w:hAnsi="Arial" w:cs="Arial"/>
                <w:color w:val="3333CC"/>
              </w:rPr>
              <w:t>t</w:t>
            </w:r>
            <w:r w:rsidRPr="002A73B0">
              <w:rPr>
                <w:rFonts w:ascii="Arial" w:hAnsi="Arial" w:cs="Arial"/>
                <w:color w:val="3333CC"/>
                <w:spacing w:val="43"/>
              </w:rPr>
              <w:t xml:space="preserve"> </w:t>
            </w:r>
            <w:r w:rsidRPr="002A73B0">
              <w:rPr>
                <w:rFonts w:ascii="Arial" w:hAnsi="Arial" w:cs="Arial"/>
                <w:color w:val="3333CC"/>
              </w:rPr>
              <w:t>ex</w:t>
            </w:r>
            <w:r w:rsidRPr="002A73B0">
              <w:rPr>
                <w:rFonts w:ascii="Arial" w:hAnsi="Arial" w:cs="Arial"/>
                <w:color w:val="3333CC"/>
                <w:spacing w:val="2"/>
              </w:rPr>
              <w:t>a</w:t>
            </w:r>
            <w:r w:rsidRPr="002A73B0">
              <w:rPr>
                <w:rFonts w:ascii="Arial" w:hAnsi="Arial" w:cs="Arial"/>
                <w:color w:val="3333CC"/>
              </w:rPr>
              <w:t>c</w:t>
            </w:r>
            <w:r w:rsidRPr="002A73B0">
              <w:rPr>
                <w:rFonts w:ascii="Arial" w:hAnsi="Arial" w:cs="Arial"/>
                <w:color w:val="3333CC"/>
                <w:spacing w:val="1"/>
              </w:rPr>
              <w:t>t</w:t>
            </w:r>
            <w:r w:rsidRPr="002A73B0">
              <w:rPr>
                <w:rFonts w:ascii="Arial" w:hAnsi="Arial" w:cs="Arial"/>
                <w:color w:val="3333CC"/>
                <w:spacing w:val="-1"/>
              </w:rPr>
              <w:t>l</w:t>
            </w:r>
            <w:r w:rsidRPr="002A73B0">
              <w:rPr>
                <w:rFonts w:ascii="Arial" w:hAnsi="Arial" w:cs="Arial"/>
                <w:color w:val="3333CC"/>
              </w:rPr>
              <w:t>y</w:t>
            </w:r>
            <w:r w:rsidRPr="002A73B0">
              <w:rPr>
                <w:rFonts w:ascii="Arial" w:hAnsi="Arial" w:cs="Arial"/>
                <w:color w:val="3333CC"/>
                <w:spacing w:val="19"/>
              </w:rPr>
              <w:t xml:space="preserve"> </w:t>
            </w:r>
            <w:r w:rsidRPr="002A73B0">
              <w:rPr>
                <w:rFonts w:ascii="Arial" w:hAnsi="Arial" w:cs="Arial"/>
                <w:color w:val="3333CC"/>
              </w:rPr>
              <w:t>is</w:t>
            </w:r>
            <w:r w:rsidRPr="002A73B0">
              <w:rPr>
                <w:rFonts w:ascii="Arial" w:hAnsi="Arial" w:cs="Arial"/>
                <w:color w:val="3333CC"/>
                <w:spacing w:val="-1"/>
              </w:rPr>
              <w:t xml:space="preserve"> </w:t>
            </w:r>
            <w:r w:rsidRPr="002A73B0">
              <w:rPr>
                <w:rFonts w:ascii="Arial" w:hAnsi="Arial" w:cs="Arial"/>
                <w:color w:val="3333CC"/>
                <w:spacing w:val="1"/>
              </w:rPr>
              <w:t>t</w:t>
            </w:r>
            <w:r w:rsidRPr="002A73B0">
              <w:rPr>
                <w:rFonts w:ascii="Arial" w:hAnsi="Arial" w:cs="Arial"/>
                <w:color w:val="3333CC"/>
                <w:spacing w:val="-1"/>
              </w:rPr>
              <w:t>h</w:t>
            </w:r>
            <w:r w:rsidRPr="002A73B0">
              <w:rPr>
                <w:rFonts w:ascii="Arial" w:hAnsi="Arial" w:cs="Arial"/>
                <w:color w:val="3333CC"/>
              </w:rPr>
              <w:t>e</w:t>
            </w:r>
            <w:r w:rsidRPr="002A73B0">
              <w:rPr>
                <w:rFonts w:ascii="Arial" w:hAnsi="Arial" w:cs="Arial"/>
                <w:color w:val="3333CC"/>
                <w:spacing w:val="20"/>
              </w:rPr>
              <w:t xml:space="preserve"> </w:t>
            </w:r>
            <w:r w:rsidRPr="002A73B0">
              <w:rPr>
                <w:rFonts w:ascii="Arial" w:hAnsi="Arial" w:cs="Arial"/>
                <w:color w:val="3333CC"/>
              </w:rPr>
              <w:t>S</w:t>
            </w:r>
            <w:r w:rsidRPr="002A73B0">
              <w:rPr>
                <w:rFonts w:ascii="Arial" w:hAnsi="Arial" w:cs="Arial"/>
                <w:color w:val="3333CC"/>
                <w:spacing w:val="2"/>
              </w:rPr>
              <w:t>a</w:t>
            </w:r>
            <w:r w:rsidRPr="002A73B0">
              <w:rPr>
                <w:rFonts w:ascii="Arial" w:hAnsi="Arial" w:cs="Arial"/>
                <w:color w:val="3333CC"/>
                <w:spacing w:val="-1"/>
              </w:rPr>
              <w:t>ud</w:t>
            </w:r>
            <w:r w:rsidRPr="002A73B0">
              <w:rPr>
                <w:rFonts w:ascii="Arial" w:hAnsi="Arial" w:cs="Arial"/>
                <w:color w:val="3333CC"/>
              </w:rPr>
              <w:t>i</w:t>
            </w:r>
            <w:r w:rsidRPr="002A73B0">
              <w:rPr>
                <w:rFonts w:ascii="Arial" w:hAnsi="Arial" w:cs="Arial"/>
                <w:color w:val="3333CC"/>
                <w:spacing w:val="31"/>
              </w:rPr>
              <w:t xml:space="preserve"> </w:t>
            </w:r>
            <w:r w:rsidRPr="002A73B0">
              <w:rPr>
                <w:rFonts w:ascii="Arial" w:hAnsi="Arial" w:cs="Arial"/>
                <w:color w:val="3333CC"/>
                <w:spacing w:val="-1"/>
                <w:w w:val="107"/>
              </w:rPr>
              <w:t>S</w:t>
            </w:r>
            <w:r w:rsidRPr="002A73B0">
              <w:rPr>
                <w:rFonts w:ascii="Arial" w:hAnsi="Arial" w:cs="Arial"/>
                <w:color w:val="3333CC"/>
                <w:spacing w:val="1"/>
                <w:w w:val="107"/>
              </w:rPr>
              <w:t>t</w:t>
            </w:r>
            <w:r w:rsidRPr="002A73B0">
              <w:rPr>
                <w:rFonts w:ascii="Arial" w:hAnsi="Arial" w:cs="Arial"/>
                <w:color w:val="3333CC"/>
                <w:w w:val="107"/>
              </w:rPr>
              <w:t>ro</w:t>
            </w:r>
            <w:r w:rsidRPr="002A73B0">
              <w:rPr>
                <w:rFonts w:ascii="Arial" w:hAnsi="Arial" w:cs="Arial"/>
                <w:color w:val="3333CC"/>
                <w:spacing w:val="3"/>
                <w:w w:val="107"/>
              </w:rPr>
              <w:t>k</w:t>
            </w:r>
            <w:r w:rsidRPr="002A73B0">
              <w:rPr>
                <w:rFonts w:ascii="Arial" w:hAnsi="Arial" w:cs="Arial"/>
                <w:color w:val="3333CC"/>
                <w:w w:val="107"/>
              </w:rPr>
              <w:t>e</w:t>
            </w:r>
            <w:r w:rsidRPr="002A73B0">
              <w:rPr>
                <w:rFonts w:ascii="Arial" w:hAnsi="Arial" w:cs="Arial"/>
                <w:color w:val="3333CC"/>
                <w:spacing w:val="-1"/>
                <w:w w:val="107"/>
              </w:rPr>
              <w:t xml:space="preserve"> </w:t>
            </w:r>
            <w:r w:rsidRPr="002A73B0">
              <w:rPr>
                <w:rFonts w:ascii="Arial" w:hAnsi="Arial" w:cs="Arial"/>
                <w:color w:val="3333CC"/>
              </w:rPr>
              <w:t>Pa</w:t>
            </w:r>
            <w:r w:rsidRPr="002A73B0">
              <w:rPr>
                <w:rFonts w:ascii="Arial" w:hAnsi="Arial" w:cs="Arial"/>
                <w:color w:val="3333CC"/>
                <w:spacing w:val="1"/>
              </w:rPr>
              <w:t>t</w:t>
            </w:r>
            <w:r w:rsidRPr="002A73B0">
              <w:rPr>
                <w:rFonts w:ascii="Arial" w:hAnsi="Arial" w:cs="Arial"/>
                <w:color w:val="3333CC"/>
                <w:spacing w:val="-1"/>
              </w:rPr>
              <w:t>h</w:t>
            </w:r>
            <w:r w:rsidRPr="002A73B0">
              <w:rPr>
                <w:rFonts w:ascii="Arial" w:hAnsi="Arial" w:cs="Arial"/>
                <w:color w:val="3333CC"/>
              </w:rPr>
              <w:t>w</w:t>
            </w:r>
            <w:r w:rsidRPr="002A73B0">
              <w:rPr>
                <w:rFonts w:ascii="Arial" w:hAnsi="Arial" w:cs="Arial"/>
                <w:color w:val="3333CC"/>
                <w:spacing w:val="2"/>
              </w:rPr>
              <w:t>a</w:t>
            </w:r>
            <w:r w:rsidRPr="002A73B0">
              <w:rPr>
                <w:rFonts w:ascii="Arial" w:hAnsi="Arial" w:cs="Arial"/>
                <w:color w:val="3333CC"/>
              </w:rPr>
              <w:t xml:space="preserve">y? </w:t>
            </w:r>
            <w:r w:rsidRPr="002A73B0">
              <w:rPr>
                <w:rFonts w:ascii="Arial" w:hAnsi="Arial" w:cs="Arial"/>
                <w:color w:val="3333CC"/>
                <w:spacing w:val="12"/>
              </w:rPr>
              <w:t xml:space="preserve"> </w:t>
            </w:r>
            <w:r w:rsidRPr="002A73B0">
              <w:rPr>
                <w:rFonts w:ascii="Arial" w:hAnsi="Arial" w:cs="Arial"/>
                <w:color w:val="3333CC"/>
                <w:w w:val="109"/>
              </w:rPr>
              <w:t>I</w:t>
            </w:r>
            <w:r w:rsidRPr="002A73B0">
              <w:rPr>
                <w:rFonts w:ascii="Arial" w:hAnsi="Arial" w:cs="Arial"/>
                <w:color w:val="3333CC"/>
                <w:spacing w:val="-1"/>
                <w:w w:val="109"/>
              </w:rPr>
              <w:t>l</w:t>
            </w:r>
            <w:r w:rsidRPr="002A73B0">
              <w:rPr>
                <w:rFonts w:ascii="Arial" w:hAnsi="Arial" w:cs="Arial"/>
                <w:color w:val="3333CC"/>
                <w:w w:val="109"/>
              </w:rPr>
              <w:t>lust</w:t>
            </w:r>
            <w:r w:rsidRPr="002A73B0">
              <w:rPr>
                <w:rFonts w:ascii="Arial" w:hAnsi="Arial" w:cs="Arial"/>
                <w:color w:val="3333CC"/>
                <w:spacing w:val="1"/>
                <w:w w:val="109"/>
              </w:rPr>
              <w:t>r</w:t>
            </w:r>
            <w:r w:rsidRPr="002A73B0">
              <w:rPr>
                <w:rFonts w:ascii="Arial" w:hAnsi="Arial" w:cs="Arial"/>
                <w:color w:val="3333CC"/>
                <w:w w:val="109"/>
              </w:rPr>
              <w:t>a</w:t>
            </w:r>
            <w:r w:rsidRPr="002A73B0">
              <w:rPr>
                <w:rFonts w:ascii="Arial" w:hAnsi="Arial" w:cs="Arial"/>
                <w:color w:val="3333CC"/>
                <w:spacing w:val="1"/>
                <w:w w:val="109"/>
              </w:rPr>
              <w:t>t</w:t>
            </w:r>
            <w:r w:rsidRPr="002A73B0">
              <w:rPr>
                <w:rFonts w:ascii="Arial" w:hAnsi="Arial" w:cs="Arial"/>
                <w:color w:val="3333CC"/>
                <w:w w:val="109"/>
              </w:rPr>
              <w:t>e</w:t>
            </w:r>
            <w:r w:rsidRPr="002A73B0">
              <w:rPr>
                <w:rFonts w:ascii="Arial" w:hAnsi="Arial" w:cs="Arial"/>
                <w:color w:val="3333CC"/>
                <w:spacing w:val="3"/>
                <w:w w:val="109"/>
              </w:rPr>
              <w:t xml:space="preserve"> </w:t>
            </w:r>
            <w:r w:rsidRPr="002A73B0">
              <w:rPr>
                <w:rFonts w:ascii="Arial" w:hAnsi="Arial" w:cs="Arial"/>
                <w:color w:val="3333CC"/>
                <w:w w:val="112"/>
              </w:rPr>
              <w:t>a</w:t>
            </w:r>
            <w:r w:rsidRPr="002A73B0">
              <w:rPr>
                <w:rFonts w:ascii="Arial" w:hAnsi="Arial" w:cs="Arial"/>
                <w:color w:val="3333CC"/>
                <w:spacing w:val="-1"/>
                <w:w w:val="110"/>
              </w:rPr>
              <w:t>n</w:t>
            </w:r>
            <w:r w:rsidRPr="002A73B0">
              <w:rPr>
                <w:rFonts w:ascii="Arial" w:hAnsi="Arial" w:cs="Arial"/>
                <w:color w:val="3333CC"/>
                <w:w w:val="110"/>
              </w:rPr>
              <w:t xml:space="preserve">d </w:t>
            </w:r>
            <w:r w:rsidRPr="002A73B0">
              <w:rPr>
                <w:rFonts w:ascii="Arial" w:hAnsi="Arial" w:cs="Arial"/>
                <w:color w:val="3333CC"/>
                <w:w w:val="107"/>
              </w:rPr>
              <w:t>c</w:t>
            </w:r>
            <w:r w:rsidRPr="002A73B0">
              <w:rPr>
                <w:rFonts w:ascii="Arial" w:hAnsi="Arial" w:cs="Arial"/>
                <w:color w:val="3333CC"/>
                <w:spacing w:val="2"/>
                <w:w w:val="107"/>
              </w:rPr>
              <w:t>o</w:t>
            </w:r>
            <w:r w:rsidRPr="002A73B0">
              <w:rPr>
                <w:rFonts w:ascii="Arial" w:hAnsi="Arial" w:cs="Arial"/>
                <w:color w:val="3333CC"/>
                <w:spacing w:val="1"/>
                <w:w w:val="107"/>
              </w:rPr>
              <w:t>m</w:t>
            </w:r>
            <w:r w:rsidRPr="002A73B0">
              <w:rPr>
                <w:rFonts w:ascii="Arial" w:hAnsi="Arial" w:cs="Arial"/>
                <w:color w:val="3333CC"/>
                <w:spacing w:val="-1"/>
                <w:w w:val="107"/>
              </w:rPr>
              <w:t>p</w:t>
            </w:r>
            <w:r w:rsidRPr="002A73B0">
              <w:rPr>
                <w:rFonts w:ascii="Arial" w:hAnsi="Arial" w:cs="Arial"/>
                <w:color w:val="3333CC"/>
                <w:spacing w:val="2"/>
                <w:w w:val="107"/>
              </w:rPr>
              <w:t>a</w:t>
            </w:r>
            <w:r w:rsidRPr="002A73B0">
              <w:rPr>
                <w:rFonts w:ascii="Arial" w:hAnsi="Arial" w:cs="Arial"/>
                <w:color w:val="3333CC"/>
                <w:w w:val="107"/>
              </w:rPr>
              <w:t>re</w:t>
            </w:r>
            <w:r w:rsidRPr="002A73B0">
              <w:rPr>
                <w:rFonts w:ascii="Arial" w:hAnsi="Arial" w:cs="Arial"/>
                <w:color w:val="3333CC"/>
                <w:spacing w:val="-3"/>
                <w:w w:val="107"/>
              </w:rPr>
              <w:t xml:space="preserve"> </w:t>
            </w:r>
            <w:r w:rsidRPr="002A73B0">
              <w:rPr>
                <w:rFonts w:ascii="Arial" w:hAnsi="Arial" w:cs="Arial"/>
                <w:color w:val="3333CC"/>
              </w:rPr>
              <w:t>it</w:t>
            </w:r>
            <w:r w:rsidRPr="002A73B0">
              <w:rPr>
                <w:rFonts w:ascii="Arial" w:hAnsi="Arial" w:cs="Arial"/>
                <w:color w:val="3333CC"/>
                <w:spacing w:val="11"/>
              </w:rPr>
              <w:t xml:space="preserve"> </w:t>
            </w:r>
            <w:r w:rsidRPr="002A73B0">
              <w:rPr>
                <w:rFonts w:ascii="Arial" w:hAnsi="Arial" w:cs="Arial"/>
                <w:color w:val="3333CC"/>
              </w:rPr>
              <w:t>wi</w:t>
            </w:r>
            <w:r w:rsidRPr="002A73B0">
              <w:rPr>
                <w:rFonts w:ascii="Arial" w:hAnsi="Arial" w:cs="Arial"/>
                <w:color w:val="3333CC"/>
                <w:spacing w:val="1"/>
              </w:rPr>
              <w:t>t</w:t>
            </w:r>
            <w:r w:rsidRPr="002A73B0">
              <w:rPr>
                <w:rFonts w:ascii="Arial" w:hAnsi="Arial" w:cs="Arial"/>
                <w:color w:val="3333CC"/>
              </w:rPr>
              <w:t>h</w:t>
            </w:r>
            <w:r w:rsidRPr="002A73B0">
              <w:rPr>
                <w:rFonts w:ascii="Arial" w:hAnsi="Arial" w:cs="Arial"/>
                <w:color w:val="3333CC"/>
                <w:spacing w:val="20"/>
              </w:rPr>
              <w:t xml:space="preserve"> </w:t>
            </w:r>
            <w:r w:rsidRPr="002A73B0">
              <w:rPr>
                <w:rFonts w:ascii="Arial" w:hAnsi="Arial" w:cs="Arial"/>
                <w:color w:val="3333CC"/>
                <w:w w:val="108"/>
              </w:rPr>
              <w:t>a</w:t>
            </w:r>
            <w:r w:rsidRPr="002A73B0">
              <w:rPr>
                <w:rFonts w:ascii="Arial" w:hAnsi="Arial" w:cs="Arial"/>
                <w:color w:val="3333CC"/>
                <w:spacing w:val="-1"/>
                <w:w w:val="108"/>
              </w:rPr>
              <w:t>n</w:t>
            </w:r>
            <w:r w:rsidRPr="002A73B0">
              <w:rPr>
                <w:rFonts w:ascii="Arial" w:hAnsi="Arial" w:cs="Arial"/>
                <w:color w:val="3333CC"/>
                <w:w w:val="108"/>
              </w:rPr>
              <w:t>o</w:t>
            </w:r>
            <w:r w:rsidRPr="002A73B0">
              <w:rPr>
                <w:rFonts w:ascii="Arial" w:hAnsi="Arial" w:cs="Arial"/>
                <w:color w:val="3333CC"/>
                <w:spacing w:val="1"/>
                <w:w w:val="108"/>
              </w:rPr>
              <w:t>t</w:t>
            </w:r>
            <w:r w:rsidRPr="002A73B0">
              <w:rPr>
                <w:rFonts w:ascii="Arial" w:hAnsi="Arial" w:cs="Arial"/>
                <w:color w:val="3333CC"/>
                <w:spacing w:val="-1"/>
                <w:w w:val="108"/>
              </w:rPr>
              <w:t>h</w:t>
            </w:r>
            <w:r w:rsidRPr="002A73B0">
              <w:rPr>
                <w:rFonts w:ascii="Arial" w:hAnsi="Arial" w:cs="Arial"/>
                <w:color w:val="3333CC"/>
                <w:w w:val="108"/>
              </w:rPr>
              <w:t>er</w:t>
            </w:r>
            <w:r w:rsidRPr="002A73B0">
              <w:rPr>
                <w:rFonts w:ascii="Arial" w:hAnsi="Arial" w:cs="Arial"/>
                <w:color w:val="3333CC"/>
                <w:spacing w:val="10"/>
                <w:w w:val="108"/>
              </w:rPr>
              <w:t xml:space="preserve"> </w:t>
            </w:r>
            <w:r w:rsidRPr="002A73B0">
              <w:rPr>
                <w:rFonts w:ascii="Arial" w:hAnsi="Arial" w:cs="Arial"/>
                <w:color w:val="3333CC"/>
                <w:spacing w:val="-1"/>
                <w:w w:val="108"/>
              </w:rPr>
              <w:t>S</w:t>
            </w:r>
            <w:r w:rsidRPr="002A73B0">
              <w:rPr>
                <w:rFonts w:ascii="Arial" w:hAnsi="Arial" w:cs="Arial"/>
                <w:color w:val="3333CC"/>
                <w:spacing w:val="1"/>
                <w:w w:val="108"/>
              </w:rPr>
              <w:t>t</w:t>
            </w:r>
            <w:r w:rsidRPr="002A73B0">
              <w:rPr>
                <w:rFonts w:ascii="Arial" w:hAnsi="Arial" w:cs="Arial"/>
                <w:color w:val="3333CC"/>
                <w:w w:val="108"/>
              </w:rPr>
              <w:t>r</w:t>
            </w:r>
            <w:r w:rsidRPr="002A73B0">
              <w:rPr>
                <w:rFonts w:ascii="Arial" w:hAnsi="Arial" w:cs="Arial"/>
                <w:color w:val="3333CC"/>
                <w:spacing w:val="2"/>
                <w:w w:val="108"/>
              </w:rPr>
              <w:t>o</w:t>
            </w:r>
            <w:r w:rsidRPr="002A73B0">
              <w:rPr>
                <w:rFonts w:ascii="Arial" w:hAnsi="Arial" w:cs="Arial"/>
                <w:color w:val="3333CC"/>
                <w:w w:val="108"/>
              </w:rPr>
              <w:t>ke</w:t>
            </w:r>
            <w:r w:rsidRPr="002A73B0">
              <w:rPr>
                <w:rFonts w:ascii="Arial" w:hAnsi="Arial" w:cs="Arial"/>
                <w:color w:val="3333CC"/>
                <w:spacing w:val="-6"/>
                <w:w w:val="108"/>
              </w:rPr>
              <w:t xml:space="preserve"> </w:t>
            </w:r>
            <w:r w:rsidRPr="002A73B0">
              <w:rPr>
                <w:rFonts w:ascii="Arial" w:hAnsi="Arial" w:cs="Arial"/>
                <w:color w:val="3333CC"/>
                <w:spacing w:val="-2"/>
              </w:rPr>
              <w:t>P</w:t>
            </w:r>
            <w:r w:rsidRPr="002A73B0">
              <w:rPr>
                <w:rFonts w:ascii="Arial" w:hAnsi="Arial" w:cs="Arial"/>
                <w:color w:val="3333CC"/>
                <w:spacing w:val="2"/>
              </w:rPr>
              <w:t>a</w:t>
            </w:r>
            <w:r w:rsidRPr="002A73B0">
              <w:rPr>
                <w:rFonts w:ascii="Arial" w:hAnsi="Arial" w:cs="Arial"/>
                <w:color w:val="3333CC"/>
                <w:spacing w:val="1"/>
              </w:rPr>
              <w:t>t</w:t>
            </w:r>
            <w:r w:rsidRPr="002A73B0">
              <w:rPr>
                <w:rFonts w:ascii="Arial" w:hAnsi="Arial" w:cs="Arial"/>
                <w:color w:val="3333CC"/>
                <w:spacing w:val="-1"/>
              </w:rPr>
              <w:t>h</w:t>
            </w:r>
            <w:r w:rsidRPr="002A73B0">
              <w:rPr>
                <w:rFonts w:ascii="Arial" w:hAnsi="Arial" w:cs="Arial"/>
                <w:color w:val="3333CC"/>
              </w:rPr>
              <w:t>w</w:t>
            </w:r>
            <w:r w:rsidRPr="002A73B0">
              <w:rPr>
                <w:rFonts w:ascii="Arial" w:hAnsi="Arial" w:cs="Arial"/>
                <w:color w:val="3333CC"/>
                <w:spacing w:val="2"/>
              </w:rPr>
              <w:t>a</w:t>
            </w:r>
            <w:r w:rsidRPr="002A73B0">
              <w:rPr>
                <w:rFonts w:ascii="Arial" w:hAnsi="Arial" w:cs="Arial"/>
                <w:color w:val="3333CC"/>
              </w:rPr>
              <w:t>y</w:t>
            </w:r>
            <w:r w:rsidRPr="002A73B0">
              <w:rPr>
                <w:rFonts w:ascii="Arial" w:hAnsi="Arial" w:cs="Arial"/>
                <w:color w:val="3333CC"/>
                <w:spacing w:val="49"/>
              </w:rPr>
              <w:t xml:space="preserve"> </w:t>
            </w:r>
            <w:r w:rsidRPr="002A73B0">
              <w:rPr>
                <w:rFonts w:ascii="Arial" w:hAnsi="Arial" w:cs="Arial"/>
                <w:color w:val="3333CC"/>
              </w:rPr>
              <w:t>to</w:t>
            </w:r>
            <w:r w:rsidRPr="002A73B0">
              <w:rPr>
                <w:rFonts w:ascii="Arial" w:hAnsi="Arial" w:cs="Arial"/>
                <w:color w:val="3333CC"/>
                <w:spacing w:val="10"/>
              </w:rPr>
              <w:t xml:space="preserve"> </w:t>
            </w:r>
            <w:r w:rsidRPr="002A73B0">
              <w:rPr>
                <w:rFonts w:ascii="Arial" w:hAnsi="Arial" w:cs="Arial"/>
                <w:color w:val="3333CC"/>
              </w:rPr>
              <w:t>indi</w:t>
            </w:r>
            <w:r w:rsidRPr="002A73B0">
              <w:rPr>
                <w:rFonts w:ascii="Arial" w:hAnsi="Arial" w:cs="Arial"/>
                <w:color w:val="3333CC"/>
                <w:spacing w:val="1"/>
              </w:rPr>
              <w:t>c</w:t>
            </w:r>
            <w:r w:rsidRPr="002A73B0">
              <w:rPr>
                <w:rFonts w:ascii="Arial" w:hAnsi="Arial" w:cs="Arial"/>
                <w:color w:val="3333CC"/>
              </w:rPr>
              <w:t>a</w:t>
            </w:r>
            <w:r w:rsidRPr="002A73B0">
              <w:rPr>
                <w:rFonts w:ascii="Arial" w:hAnsi="Arial" w:cs="Arial"/>
                <w:color w:val="3333CC"/>
                <w:spacing w:val="1"/>
              </w:rPr>
              <w:t>t</w:t>
            </w:r>
            <w:r w:rsidRPr="002A73B0">
              <w:rPr>
                <w:rFonts w:ascii="Arial" w:hAnsi="Arial" w:cs="Arial"/>
                <w:color w:val="3333CC"/>
              </w:rPr>
              <w:t>e</w:t>
            </w:r>
            <w:r w:rsidRPr="002A73B0">
              <w:rPr>
                <w:rFonts w:ascii="Arial" w:hAnsi="Arial" w:cs="Arial"/>
                <w:color w:val="3333CC"/>
                <w:spacing w:val="38"/>
              </w:rPr>
              <w:t xml:space="preserve"> </w:t>
            </w:r>
            <w:r w:rsidRPr="002A73B0">
              <w:rPr>
                <w:rFonts w:ascii="Arial" w:hAnsi="Arial" w:cs="Arial"/>
                <w:color w:val="3333CC"/>
                <w:w w:val="99"/>
              </w:rPr>
              <w:t>w</w:t>
            </w:r>
            <w:r w:rsidRPr="002A73B0">
              <w:rPr>
                <w:rFonts w:ascii="Arial" w:hAnsi="Arial" w:cs="Arial"/>
                <w:color w:val="3333CC"/>
                <w:w w:val="110"/>
              </w:rPr>
              <w:t>h</w:t>
            </w:r>
            <w:r w:rsidRPr="002A73B0">
              <w:rPr>
                <w:rFonts w:ascii="Arial" w:hAnsi="Arial" w:cs="Arial"/>
                <w:color w:val="3333CC"/>
                <w:w w:val="99"/>
              </w:rPr>
              <w:t>y i</w:t>
            </w:r>
            <w:r w:rsidRPr="002A73B0">
              <w:rPr>
                <w:rFonts w:ascii="Arial" w:hAnsi="Arial" w:cs="Arial"/>
                <w:color w:val="3333CC"/>
                <w:w w:val="119"/>
              </w:rPr>
              <w:t>t</w:t>
            </w:r>
            <w:r w:rsidRPr="002A73B0">
              <w:rPr>
                <w:rFonts w:ascii="Arial" w:hAnsi="Arial" w:cs="Arial"/>
                <w:color w:val="3333CC"/>
                <w:spacing w:val="1"/>
              </w:rPr>
              <w:t xml:space="preserve"> </w:t>
            </w:r>
            <w:r w:rsidRPr="002A73B0">
              <w:rPr>
                <w:rFonts w:ascii="Arial" w:hAnsi="Arial" w:cs="Arial"/>
                <w:color w:val="3333CC"/>
              </w:rPr>
              <w:t>is</w:t>
            </w:r>
            <w:r w:rsidRPr="002A73B0">
              <w:rPr>
                <w:rFonts w:ascii="Arial" w:hAnsi="Arial" w:cs="Arial"/>
                <w:color w:val="3333CC"/>
                <w:spacing w:val="-1"/>
              </w:rPr>
              <w:t xml:space="preserve"> </w:t>
            </w:r>
            <w:r w:rsidRPr="002A73B0">
              <w:rPr>
                <w:rFonts w:ascii="Arial" w:hAnsi="Arial" w:cs="Arial"/>
                <w:color w:val="3333CC"/>
                <w:spacing w:val="-2"/>
                <w:w w:val="99"/>
              </w:rPr>
              <w:t>s</w:t>
            </w:r>
            <w:r w:rsidRPr="002A73B0">
              <w:rPr>
                <w:rFonts w:ascii="Arial" w:hAnsi="Arial" w:cs="Arial"/>
                <w:color w:val="3333CC"/>
                <w:spacing w:val="-1"/>
                <w:w w:val="110"/>
              </w:rPr>
              <w:t>u</w:t>
            </w:r>
            <w:r w:rsidRPr="002A73B0">
              <w:rPr>
                <w:rFonts w:ascii="Arial" w:hAnsi="Arial" w:cs="Arial"/>
                <w:color w:val="3333CC"/>
                <w:w w:val="110"/>
              </w:rPr>
              <w:t>p</w:t>
            </w:r>
            <w:r w:rsidRPr="002A73B0">
              <w:rPr>
                <w:rFonts w:ascii="Arial" w:hAnsi="Arial" w:cs="Arial"/>
                <w:color w:val="3333CC"/>
                <w:spacing w:val="1"/>
                <w:w w:val="99"/>
              </w:rPr>
              <w:t>e</w:t>
            </w:r>
            <w:r w:rsidRPr="002A73B0">
              <w:rPr>
                <w:rFonts w:ascii="Arial" w:hAnsi="Arial" w:cs="Arial"/>
                <w:color w:val="3333CC"/>
                <w:w w:val="132"/>
              </w:rPr>
              <w:t>r</w:t>
            </w:r>
            <w:r w:rsidRPr="002A73B0">
              <w:rPr>
                <w:rFonts w:ascii="Arial" w:hAnsi="Arial" w:cs="Arial"/>
                <w:color w:val="3333CC"/>
                <w:w w:val="99"/>
              </w:rPr>
              <w:t>io</w:t>
            </w:r>
            <w:r w:rsidRPr="002A73B0">
              <w:rPr>
                <w:rFonts w:ascii="Arial" w:hAnsi="Arial" w:cs="Arial"/>
                <w:color w:val="3333CC"/>
                <w:spacing w:val="1"/>
                <w:w w:val="132"/>
              </w:rPr>
              <w:t>r</w:t>
            </w:r>
            <w:r w:rsidRPr="002A73B0">
              <w:rPr>
                <w:rFonts w:ascii="Arial" w:hAnsi="Arial" w:cs="Arial"/>
                <w:color w:val="3333CC"/>
                <w:w w:val="112"/>
              </w:rPr>
              <w:t>?</w:t>
            </w:r>
          </w:p>
          <w:p w14:paraId="7FD06D78" w14:textId="77777777" w:rsidR="00B03D53" w:rsidRPr="002A73B0" w:rsidRDefault="00CC68C2">
            <w:pPr>
              <w:ind w:left="822" w:right="363" w:hanging="360"/>
              <w:rPr>
                <w:rFonts w:ascii="Arial" w:hAnsi="Arial" w:cs="Arial"/>
              </w:rPr>
            </w:pPr>
            <w:r w:rsidRPr="002A73B0">
              <w:rPr>
                <w:rFonts w:ascii="Arial" w:hAnsi="Arial" w:cs="Arial"/>
                <w:color w:val="3333CC"/>
                <w:spacing w:val="2"/>
              </w:rPr>
              <w:t>2</w:t>
            </w:r>
            <w:r w:rsidRPr="002A73B0">
              <w:rPr>
                <w:rFonts w:ascii="Arial" w:hAnsi="Arial" w:cs="Arial"/>
                <w:color w:val="3333CC"/>
              </w:rPr>
              <w:t xml:space="preserve">)  </w:t>
            </w:r>
            <w:r w:rsidRPr="002A73B0">
              <w:rPr>
                <w:rFonts w:ascii="Arial" w:hAnsi="Arial" w:cs="Arial"/>
                <w:color w:val="3333CC"/>
                <w:spacing w:val="40"/>
              </w:rPr>
              <w:t xml:space="preserve"> </w:t>
            </w:r>
            <w:r w:rsidRPr="002A73B0">
              <w:rPr>
                <w:rFonts w:ascii="Arial" w:hAnsi="Arial" w:cs="Arial"/>
                <w:color w:val="3333CC"/>
              </w:rPr>
              <w:t>W</w:t>
            </w:r>
            <w:r w:rsidRPr="002A73B0">
              <w:rPr>
                <w:rFonts w:ascii="Arial" w:hAnsi="Arial" w:cs="Arial"/>
                <w:color w:val="3333CC"/>
                <w:spacing w:val="-1"/>
              </w:rPr>
              <w:t>h</w:t>
            </w:r>
            <w:r w:rsidRPr="002A73B0">
              <w:rPr>
                <w:rFonts w:ascii="Arial" w:hAnsi="Arial" w:cs="Arial"/>
                <w:color w:val="3333CC"/>
                <w:spacing w:val="1"/>
              </w:rPr>
              <w:t>e</w:t>
            </w:r>
            <w:r w:rsidRPr="002A73B0">
              <w:rPr>
                <w:rFonts w:ascii="Arial" w:hAnsi="Arial" w:cs="Arial"/>
                <w:color w:val="3333CC"/>
              </w:rPr>
              <w:t>n</w:t>
            </w:r>
            <w:r w:rsidRPr="002A73B0">
              <w:rPr>
                <w:rFonts w:ascii="Arial" w:hAnsi="Arial" w:cs="Arial"/>
                <w:color w:val="3333CC"/>
                <w:spacing w:val="28"/>
              </w:rPr>
              <w:t xml:space="preserve"> </w:t>
            </w:r>
            <w:r w:rsidRPr="002A73B0">
              <w:rPr>
                <w:rFonts w:ascii="Arial" w:hAnsi="Arial" w:cs="Arial"/>
                <w:color w:val="3333CC"/>
                <w:spacing w:val="2"/>
              </w:rPr>
              <w:t>w</w:t>
            </w:r>
            <w:r w:rsidRPr="002A73B0">
              <w:rPr>
                <w:rFonts w:ascii="Arial" w:hAnsi="Arial" w:cs="Arial"/>
                <w:color w:val="3333CC"/>
              </w:rPr>
              <w:t>as</w:t>
            </w:r>
            <w:r w:rsidRPr="002A73B0">
              <w:rPr>
                <w:rFonts w:ascii="Arial" w:hAnsi="Arial" w:cs="Arial"/>
                <w:color w:val="3333CC"/>
                <w:spacing w:val="8"/>
              </w:rPr>
              <w:t xml:space="preserve"> </w:t>
            </w:r>
            <w:r w:rsidRPr="002A73B0">
              <w:rPr>
                <w:rFonts w:ascii="Arial" w:hAnsi="Arial" w:cs="Arial"/>
                <w:color w:val="3333CC"/>
                <w:spacing w:val="1"/>
              </w:rPr>
              <w:t>t</w:t>
            </w:r>
            <w:r w:rsidRPr="002A73B0">
              <w:rPr>
                <w:rFonts w:ascii="Arial" w:hAnsi="Arial" w:cs="Arial"/>
                <w:color w:val="3333CC"/>
                <w:spacing w:val="-1"/>
              </w:rPr>
              <w:t>h</w:t>
            </w:r>
            <w:r w:rsidRPr="002A73B0">
              <w:rPr>
                <w:rFonts w:ascii="Arial" w:hAnsi="Arial" w:cs="Arial"/>
                <w:color w:val="3333CC"/>
              </w:rPr>
              <w:t>e</w:t>
            </w:r>
            <w:r w:rsidRPr="002A73B0">
              <w:rPr>
                <w:rFonts w:ascii="Arial" w:hAnsi="Arial" w:cs="Arial"/>
                <w:color w:val="3333CC"/>
                <w:spacing w:val="21"/>
              </w:rPr>
              <w:t xml:space="preserve"> </w:t>
            </w:r>
            <w:proofErr w:type="gramStart"/>
            <w:r w:rsidRPr="002A73B0">
              <w:rPr>
                <w:rFonts w:ascii="Arial" w:hAnsi="Arial" w:cs="Arial"/>
                <w:color w:val="3333CC"/>
                <w:spacing w:val="-1"/>
              </w:rPr>
              <w:t>p</w:t>
            </w:r>
            <w:r w:rsidRPr="002A73B0">
              <w:rPr>
                <w:rFonts w:ascii="Arial" w:hAnsi="Arial" w:cs="Arial"/>
                <w:color w:val="3333CC"/>
                <w:spacing w:val="2"/>
              </w:rPr>
              <w:t>a</w:t>
            </w:r>
            <w:r w:rsidRPr="002A73B0">
              <w:rPr>
                <w:rFonts w:ascii="Arial" w:hAnsi="Arial" w:cs="Arial"/>
                <w:color w:val="3333CC"/>
              </w:rPr>
              <w:t>t</w:t>
            </w:r>
            <w:r w:rsidRPr="002A73B0">
              <w:rPr>
                <w:rFonts w:ascii="Arial" w:hAnsi="Arial" w:cs="Arial"/>
                <w:color w:val="3333CC"/>
                <w:spacing w:val="-1"/>
              </w:rPr>
              <w:t>h</w:t>
            </w:r>
            <w:r w:rsidRPr="002A73B0">
              <w:rPr>
                <w:rFonts w:ascii="Arial" w:hAnsi="Arial" w:cs="Arial"/>
                <w:color w:val="3333CC"/>
                <w:spacing w:val="2"/>
              </w:rPr>
              <w:t>w</w:t>
            </w:r>
            <w:r w:rsidRPr="002A73B0">
              <w:rPr>
                <w:rFonts w:ascii="Arial" w:hAnsi="Arial" w:cs="Arial"/>
                <w:color w:val="3333CC"/>
              </w:rPr>
              <w:t xml:space="preserve">ay </w:t>
            </w:r>
            <w:r w:rsidRPr="002A73B0">
              <w:rPr>
                <w:rFonts w:ascii="Arial" w:hAnsi="Arial" w:cs="Arial"/>
                <w:color w:val="3333CC"/>
                <w:spacing w:val="1"/>
              </w:rPr>
              <w:t xml:space="preserve"> </w:t>
            </w:r>
            <w:r w:rsidRPr="002A73B0">
              <w:rPr>
                <w:rFonts w:ascii="Arial" w:hAnsi="Arial" w:cs="Arial"/>
                <w:color w:val="3333CC"/>
                <w:w w:val="105"/>
              </w:rPr>
              <w:t>i</w:t>
            </w:r>
            <w:r w:rsidRPr="002A73B0">
              <w:rPr>
                <w:rFonts w:ascii="Arial" w:hAnsi="Arial" w:cs="Arial"/>
                <w:color w:val="3333CC"/>
                <w:spacing w:val="1"/>
                <w:w w:val="105"/>
              </w:rPr>
              <w:t>m</w:t>
            </w:r>
            <w:r w:rsidRPr="002A73B0">
              <w:rPr>
                <w:rFonts w:ascii="Arial" w:hAnsi="Arial" w:cs="Arial"/>
                <w:color w:val="3333CC"/>
                <w:spacing w:val="-1"/>
                <w:w w:val="105"/>
              </w:rPr>
              <w:t>p</w:t>
            </w:r>
            <w:r w:rsidRPr="002A73B0">
              <w:rPr>
                <w:rFonts w:ascii="Arial" w:hAnsi="Arial" w:cs="Arial"/>
                <w:color w:val="3333CC"/>
                <w:w w:val="105"/>
              </w:rPr>
              <w:t>l</w:t>
            </w:r>
            <w:r w:rsidRPr="002A73B0">
              <w:rPr>
                <w:rFonts w:ascii="Arial" w:hAnsi="Arial" w:cs="Arial"/>
                <w:color w:val="3333CC"/>
                <w:spacing w:val="1"/>
                <w:w w:val="105"/>
              </w:rPr>
              <w:t>eme</w:t>
            </w:r>
            <w:r w:rsidRPr="002A73B0">
              <w:rPr>
                <w:rFonts w:ascii="Arial" w:hAnsi="Arial" w:cs="Arial"/>
                <w:color w:val="3333CC"/>
                <w:spacing w:val="-1"/>
                <w:w w:val="105"/>
              </w:rPr>
              <w:t>n</w:t>
            </w:r>
            <w:r w:rsidRPr="002A73B0">
              <w:rPr>
                <w:rFonts w:ascii="Arial" w:hAnsi="Arial" w:cs="Arial"/>
                <w:color w:val="3333CC"/>
                <w:spacing w:val="1"/>
                <w:w w:val="105"/>
              </w:rPr>
              <w:t>t</w:t>
            </w:r>
            <w:r w:rsidRPr="002A73B0">
              <w:rPr>
                <w:rFonts w:ascii="Arial" w:hAnsi="Arial" w:cs="Arial"/>
                <w:color w:val="3333CC"/>
                <w:w w:val="105"/>
              </w:rPr>
              <w:t>e</w:t>
            </w:r>
            <w:r w:rsidRPr="002A73B0">
              <w:rPr>
                <w:rFonts w:ascii="Arial" w:hAnsi="Arial" w:cs="Arial"/>
                <w:color w:val="3333CC"/>
                <w:spacing w:val="-1"/>
                <w:w w:val="105"/>
              </w:rPr>
              <w:t>d</w:t>
            </w:r>
            <w:proofErr w:type="gramEnd"/>
            <w:r w:rsidRPr="002A73B0">
              <w:rPr>
                <w:rFonts w:ascii="Arial" w:hAnsi="Arial" w:cs="Arial"/>
                <w:color w:val="3333CC"/>
                <w:w w:val="105"/>
              </w:rPr>
              <w:t>?</w:t>
            </w:r>
            <w:r w:rsidRPr="002A73B0">
              <w:rPr>
                <w:rFonts w:ascii="Arial" w:hAnsi="Arial" w:cs="Arial"/>
                <w:color w:val="3333CC"/>
                <w:spacing w:val="9"/>
                <w:w w:val="105"/>
              </w:rPr>
              <w:t xml:space="preserve"> </w:t>
            </w:r>
            <w:r w:rsidRPr="002A73B0">
              <w:rPr>
                <w:rFonts w:ascii="Arial" w:hAnsi="Arial" w:cs="Arial"/>
                <w:color w:val="3333CC"/>
              </w:rPr>
              <w:t>A</w:t>
            </w:r>
            <w:r w:rsidRPr="002A73B0">
              <w:rPr>
                <w:rFonts w:ascii="Arial" w:hAnsi="Arial" w:cs="Arial"/>
                <w:color w:val="3333CC"/>
                <w:spacing w:val="-1"/>
              </w:rPr>
              <w:t>n</w:t>
            </w:r>
            <w:r w:rsidRPr="002A73B0">
              <w:rPr>
                <w:rFonts w:ascii="Arial" w:hAnsi="Arial" w:cs="Arial"/>
                <w:color w:val="3333CC"/>
              </w:rPr>
              <w:t>d</w:t>
            </w:r>
            <w:r w:rsidRPr="002A73B0">
              <w:rPr>
                <w:rFonts w:ascii="Arial" w:hAnsi="Arial" w:cs="Arial"/>
                <w:color w:val="3333CC"/>
                <w:spacing w:val="19"/>
              </w:rPr>
              <w:t xml:space="preserve"> </w:t>
            </w:r>
            <w:r w:rsidRPr="002A73B0">
              <w:rPr>
                <w:rFonts w:ascii="Arial" w:hAnsi="Arial" w:cs="Arial"/>
                <w:color w:val="3333CC"/>
              </w:rPr>
              <w:t>h</w:t>
            </w:r>
            <w:r w:rsidRPr="002A73B0">
              <w:rPr>
                <w:rFonts w:ascii="Arial" w:hAnsi="Arial" w:cs="Arial"/>
                <w:color w:val="3333CC"/>
                <w:spacing w:val="2"/>
              </w:rPr>
              <w:t>o</w:t>
            </w:r>
            <w:r w:rsidRPr="002A73B0">
              <w:rPr>
                <w:rFonts w:ascii="Arial" w:hAnsi="Arial" w:cs="Arial"/>
                <w:color w:val="3333CC"/>
              </w:rPr>
              <w:t>w</w:t>
            </w:r>
            <w:r w:rsidRPr="002A73B0">
              <w:rPr>
                <w:rFonts w:ascii="Arial" w:hAnsi="Arial" w:cs="Arial"/>
                <w:color w:val="3333CC"/>
                <w:spacing w:val="8"/>
              </w:rPr>
              <w:t xml:space="preserve"> </w:t>
            </w:r>
            <w:r w:rsidRPr="002A73B0">
              <w:rPr>
                <w:rFonts w:ascii="Arial" w:hAnsi="Arial" w:cs="Arial"/>
                <w:color w:val="3333CC"/>
                <w:spacing w:val="1"/>
                <w:w w:val="106"/>
              </w:rPr>
              <w:t>m</w:t>
            </w:r>
            <w:r w:rsidRPr="002A73B0">
              <w:rPr>
                <w:rFonts w:ascii="Arial" w:hAnsi="Arial" w:cs="Arial"/>
                <w:color w:val="3333CC"/>
                <w:spacing w:val="2"/>
                <w:w w:val="112"/>
              </w:rPr>
              <w:t>a</w:t>
            </w:r>
            <w:r w:rsidRPr="002A73B0">
              <w:rPr>
                <w:rFonts w:ascii="Arial" w:hAnsi="Arial" w:cs="Arial"/>
                <w:color w:val="3333CC"/>
                <w:spacing w:val="-1"/>
                <w:w w:val="110"/>
              </w:rPr>
              <w:t>n</w:t>
            </w:r>
            <w:r w:rsidRPr="002A73B0">
              <w:rPr>
                <w:rFonts w:ascii="Arial" w:hAnsi="Arial" w:cs="Arial"/>
                <w:color w:val="3333CC"/>
                <w:w w:val="99"/>
              </w:rPr>
              <w:t xml:space="preserve">y </w:t>
            </w:r>
            <w:r w:rsidRPr="002A73B0">
              <w:rPr>
                <w:rFonts w:ascii="Arial" w:hAnsi="Arial" w:cs="Arial"/>
                <w:color w:val="3333CC"/>
                <w:spacing w:val="1"/>
              </w:rPr>
              <w:t>f</w:t>
            </w:r>
            <w:r w:rsidRPr="002A73B0">
              <w:rPr>
                <w:rFonts w:ascii="Arial" w:hAnsi="Arial" w:cs="Arial"/>
                <w:color w:val="3333CC"/>
              </w:rPr>
              <w:t>a</w:t>
            </w:r>
            <w:r w:rsidRPr="002A73B0">
              <w:rPr>
                <w:rFonts w:ascii="Arial" w:hAnsi="Arial" w:cs="Arial"/>
                <w:color w:val="3333CC"/>
                <w:spacing w:val="1"/>
              </w:rPr>
              <w:t>c</w:t>
            </w:r>
            <w:r w:rsidRPr="002A73B0">
              <w:rPr>
                <w:rFonts w:ascii="Arial" w:hAnsi="Arial" w:cs="Arial"/>
                <w:color w:val="3333CC"/>
                <w:spacing w:val="-1"/>
              </w:rPr>
              <w:t>i</w:t>
            </w:r>
            <w:r w:rsidRPr="002A73B0">
              <w:rPr>
                <w:rFonts w:ascii="Arial" w:hAnsi="Arial" w:cs="Arial"/>
                <w:color w:val="3333CC"/>
              </w:rPr>
              <w:t>li</w:t>
            </w:r>
            <w:r w:rsidRPr="002A73B0">
              <w:rPr>
                <w:rFonts w:ascii="Arial" w:hAnsi="Arial" w:cs="Arial"/>
                <w:color w:val="3333CC"/>
                <w:spacing w:val="1"/>
              </w:rPr>
              <w:t>t</w:t>
            </w:r>
            <w:r w:rsidRPr="002A73B0">
              <w:rPr>
                <w:rFonts w:ascii="Arial" w:hAnsi="Arial" w:cs="Arial"/>
                <w:color w:val="3333CC"/>
              </w:rPr>
              <w:t>ies</w:t>
            </w:r>
            <w:r w:rsidRPr="002A73B0">
              <w:rPr>
                <w:rFonts w:ascii="Arial" w:hAnsi="Arial" w:cs="Arial"/>
                <w:color w:val="3333CC"/>
                <w:spacing w:val="16"/>
              </w:rPr>
              <w:t xml:space="preserve"> </w:t>
            </w:r>
            <w:r w:rsidRPr="002A73B0">
              <w:rPr>
                <w:rFonts w:ascii="Arial" w:hAnsi="Arial" w:cs="Arial"/>
                <w:color w:val="3333CC"/>
              </w:rPr>
              <w:t>in</w:t>
            </w:r>
            <w:r w:rsidRPr="002A73B0">
              <w:rPr>
                <w:rFonts w:ascii="Arial" w:hAnsi="Arial" w:cs="Arial"/>
                <w:color w:val="3333CC"/>
                <w:spacing w:val="10"/>
              </w:rPr>
              <w:t xml:space="preserve"> </w:t>
            </w:r>
            <w:r w:rsidRPr="002A73B0">
              <w:rPr>
                <w:rFonts w:ascii="Arial" w:hAnsi="Arial" w:cs="Arial"/>
                <w:color w:val="3333CC"/>
                <w:spacing w:val="-1"/>
              </w:rPr>
              <w:t>S</w:t>
            </w:r>
            <w:r w:rsidRPr="002A73B0">
              <w:rPr>
                <w:rFonts w:ascii="Arial" w:hAnsi="Arial" w:cs="Arial"/>
                <w:color w:val="3333CC"/>
              </w:rPr>
              <w:t>audi</w:t>
            </w:r>
            <w:r w:rsidRPr="002A73B0">
              <w:rPr>
                <w:rFonts w:ascii="Arial" w:hAnsi="Arial" w:cs="Arial"/>
                <w:color w:val="3333CC"/>
                <w:spacing w:val="29"/>
              </w:rPr>
              <w:t xml:space="preserve"> </w:t>
            </w:r>
            <w:r w:rsidRPr="002A73B0">
              <w:rPr>
                <w:rFonts w:ascii="Arial" w:hAnsi="Arial" w:cs="Arial"/>
                <w:color w:val="3333CC"/>
                <w:w w:val="109"/>
              </w:rPr>
              <w:t>A</w:t>
            </w:r>
            <w:r w:rsidRPr="002A73B0">
              <w:rPr>
                <w:rFonts w:ascii="Arial" w:hAnsi="Arial" w:cs="Arial"/>
                <w:color w:val="3333CC"/>
                <w:spacing w:val="1"/>
                <w:w w:val="109"/>
              </w:rPr>
              <w:t>r</w:t>
            </w:r>
            <w:r w:rsidRPr="002A73B0">
              <w:rPr>
                <w:rFonts w:ascii="Arial" w:hAnsi="Arial" w:cs="Arial"/>
                <w:color w:val="3333CC"/>
                <w:w w:val="109"/>
              </w:rPr>
              <w:t>abia</w:t>
            </w:r>
            <w:r w:rsidRPr="002A73B0">
              <w:rPr>
                <w:rFonts w:ascii="Arial" w:hAnsi="Arial" w:cs="Arial"/>
                <w:color w:val="3333CC"/>
                <w:spacing w:val="-1"/>
                <w:w w:val="109"/>
              </w:rPr>
              <w:t xml:space="preserve"> </w:t>
            </w:r>
            <w:r w:rsidRPr="002A73B0">
              <w:rPr>
                <w:rFonts w:ascii="Arial" w:hAnsi="Arial" w:cs="Arial"/>
                <w:color w:val="3333CC"/>
                <w:spacing w:val="3"/>
              </w:rPr>
              <w:t>i</w:t>
            </w:r>
            <w:r w:rsidRPr="002A73B0">
              <w:rPr>
                <w:rFonts w:ascii="Arial" w:hAnsi="Arial" w:cs="Arial"/>
                <w:color w:val="3333CC"/>
              </w:rPr>
              <w:t>s</w:t>
            </w:r>
            <w:r w:rsidRPr="002A73B0">
              <w:rPr>
                <w:rFonts w:ascii="Arial" w:hAnsi="Arial" w:cs="Arial"/>
                <w:color w:val="3333CC"/>
                <w:spacing w:val="-1"/>
              </w:rPr>
              <w:t xml:space="preserve"> u</w:t>
            </w:r>
            <w:r w:rsidRPr="002A73B0">
              <w:rPr>
                <w:rFonts w:ascii="Arial" w:hAnsi="Arial" w:cs="Arial"/>
                <w:color w:val="3333CC"/>
                <w:spacing w:val="-2"/>
              </w:rPr>
              <w:t>s</w:t>
            </w:r>
            <w:r w:rsidRPr="002A73B0">
              <w:rPr>
                <w:rFonts w:ascii="Arial" w:hAnsi="Arial" w:cs="Arial"/>
                <w:color w:val="3333CC"/>
              </w:rPr>
              <w:t>ing</w:t>
            </w:r>
            <w:r w:rsidRPr="002A73B0">
              <w:rPr>
                <w:rFonts w:ascii="Arial" w:hAnsi="Arial" w:cs="Arial"/>
                <w:color w:val="3333CC"/>
                <w:spacing w:val="20"/>
              </w:rPr>
              <w:t xml:space="preserve"> </w:t>
            </w:r>
            <w:r w:rsidRPr="002A73B0">
              <w:rPr>
                <w:rFonts w:ascii="Arial" w:hAnsi="Arial" w:cs="Arial"/>
                <w:color w:val="3333CC"/>
              </w:rPr>
              <w:t>it</w:t>
            </w:r>
            <w:r w:rsidRPr="002A73B0">
              <w:rPr>
                <w:rFonts w:ascii="Arial" w:hAnsi="Arial" w:cs="Arial"/>
                <w:color w:val="3333CC"/>
                <w:spacing w:val="11"/>
              </w:rPr>
              <w:t xml:space="preserve"> </w:t>
            </w:r>
            <w:r w:rsidRPr="002A73B0">
              <w:rPr>
                <w:rFonts w:ascii="Arial" w:hAnsi="Arial" w:cs="Arial"/>
                <w:color w:val="3333CC"/>
              </w:rPr>
              <w:t>and</w:t>
            </w:r>
            <w:r w:rsidRPr="002A73B0">
              <w:rPr>
                <w:rFonts w:ascii="Arial" w:hAnsi="Arial" w:cs="Arial"/>
                <w:color w:val="3333CC"/>
                <w:spacing w:val="31"/>
              </w:rPr>
              <w:t xml:space="preserve"> </w:t>
            </w:r>
            <w:r w:rsidRPr="002A73B0">
              <w:rPr>
                <w:rFonts w:ascii="Arial" w:hAnsi="Arial" w:cs="Arial"/>
                <w:color w:val="3333CC"/>
              </w:rPr>
              <w:t>i</w:t>
            </w:r>
            <w:r w:rsidRPr="002A73B0">
              <w:rPr>
                <w:rFonts w:ascii="Arial" w:hAnsi="Arial" w:cs="Arial"/>
                <w:color w:val="3333CC"/>
                <w:spacing w:val="1"/>
              </w:rPr>
              <w:t>t</w:t>
            </w:r>
            <w:r w:rsidRPr="002A73B0">
              <w:rPr>
                <w:rFonts w:ascii="Arial" w:hAnsi="Arial" w:cs="Arial"/>
                <w:color w:val="3333CC"/>
              </w:rPr>
              <w:t>s</w:t>
            </w:r>
            <w:r w:rsidRPr="002A73B0">
              <w:rPr>
                <w:rFonts w:ascii="Arial" w:hAnsi="Arial" w:cs="Arial"/>
                <w:color w:val="3333CC"/>
                <w:spacing w:val="9"/>
              </w:rPr>
              <w:t xml:space="preserve"> </w:t>
            </w:r>
            <w:r w:rsidRPr="002A73B0">
              <w:rPr>
                <w:rFonts w:ascii="Arial" w:hAnsi="Arial" w:cs="Arial"/>
                <w:color w:val="3333CC"/>
                <w:spacing w:val="-1"/>
                <w:w w:val="99"/>
              </w:rPr>
              <w:t>i</w:t>
            </w:r>
            <w:r w:rsidRPr="002A73B0">
              <w:rPr>
                <w:rFonts w:ascii="Arial" w:hAnsi="Arial" w:cs="Arial"/>
                <w:color w:val="3333CC"/>
                <w:spacing w:val="1"/>
                <w:w w:val="106"/>
              </w:rPr>
              <w:t>m</w:t>
            </w:r>
            <w:r w:rsidRPr="002A73B0">
              <w:rPr>
                <w:rFonts w:ascii="Arial" w:hAnsi="Arial" w:cs="Arial"/>
                <w:color w:val="3333CC"/>
                <w:w w:val="110"/>
              </w:rPr>
              <w:t>p</w:t>
            </w:r>
            <w:r w:rsidRPr="002A73B0">
              <w:rPr>
                <w:rFonts w:ascii="Arial" w:hAnsi="Arial" w:cs="Arial"/>
                <w:color w:val="3333CC"/>
                <w:spacing w:val="2"/>
                <w:w w:val="112"/>
              </w:rPr>
              <w:t>a</w:t>
            </w:r>
            <w:r w:rsidRPr="002A73B0">
              <w:rPr>
                <w:rFonts w:ascii="Arial" w:hAnsi="Arial" w:cs="Arial"/>
                <w:color w:val="3333CC"/>
                <w:w w:val="99"/>
              </w:rPr>
              <w:t>c</w:t>
            </w:r>
            <w:r w:rsidRPr="002A73B0">
              <w:rPr>
                <w:rFonts w:ascii="Arial" w:hAnsi="Arial" w:cs="Arial"/>
                <w:color w:val="3333CC"/>
                <w:spacing w:val="1"/>
                <w:w w:val="119"/>
              </w:rPr>
              <w:t>t</w:t>
            </w:r>
            <w:r w:rsidRPr="002A73B0">
              <w:rPr>
                <w:rFonts w:ascii="Arial" w:hAnsi="Arial" w:cs="Arial"/>
                <w:color w:val="3333CC"/>
                <w:w w:val="112"/>
              </w:rPr>
              <w:t>?</w:t>
            </w:r>
          </w:p>
          <w:p w14:paraId="7A048A74" w14:textId="77777777" w:rsidR="00B03D53" w:rsidRPr="002A73B0" w:rsidRDefault="00CC68C2">
            <w:pPr>
              <w:ind w:left="822" w:right="154" w:hanging="360"/>
              <w:rPr>
                <w:rFonts w:ascii="Arial" w:hAnsi="Arial" w:cs="Arial"/>
              </w:rPr>
            </w:pPr>
            <w:r w:rsidRPr="002A73B0">
              <w:rPr>
                <w:rFonts w:ascii="Arial" w:hAnsi="Arial" w:cs="Arial"/>
                <w:color w:val="3333CC"/>
                <w:spacing w:val="2"/>
              </w:rPr>
              <w:t>3</w:t>
            </w:r>
            <w:r w:rsidRPr="002A73B0">
              <w:rPr>
                <w:rFonts w:ascii="Arial" w:hAnsi="Arial" w:cs="Arial"/>
                <w:color w:val="3333CC"/>
              </w:rPr>
              <w:t xml:space="preserve">)  </w:t>
            </w:r>
            <w:r w:rsidRPr="002A73B0">
              <w:rPr>
                <w:rFonts w:ascii="Arial" w:hAnsi="Arial" w:cs="Arial"/>
                <w:color w:val="3333CC"/>
                <w:spacing w:val="40"/>
              </w:rPr>
              <w:t xml:space="preserve"> </w:t>
            </w:r>
            <w:r w:rsidRPr="002A73B0">
              <w:rPr>
                <w:rFonts w:ascii="Arial" w:hAnsi="Arial" w:cs="Arial"/>
                <w:color w:val="3333CC"/>
              </w:rPr>
              <w:t>H</w:t>
            </w:r>
            <w:r w:rsidRPr="002A73B0">
              <w:rPr>
                <w:rFonts w:ascii="Arial" w:hAnsi="Arial" w:cs="Arial"/>
                <w:color w:val="3333CC"/>
                <w:spacing w:val="2"/>
              </w:rPr>
              <w:t>o</w:t>
            </w:r>
            <w:r w:rsidRPr="002A73B0">
              <w:rPr>
                <w:rFonts w:ascii="Arial" w:hAnsi="Arial" w:cs="Arial"/>
                <w:color w:val="3333CC"/>
              </w:rPr>
              <w:t>w</w:t>
            </w:r>
            <w:r w:rsidRPr="002A73B0">
              <w:rPr>
                <w:rFonts w:ascii="Arial" w:hAnsi="Arial" w:cs="Arial"/>
                <w:color w:val="3333CC"/>
                <w:spacing w:val="8"/>
              </w:rPr>
              <w:t xml:space="preserve"> </w:t>
            </w:r>
            <w:r w:rsidRPr="002A73B0">
              <w:rPr>
                <w:rFonts w:ascii="Arial" w:hAnsi="Arial" w:cs="Arial"/>
                <w:color w:val="3333CC"/>
                <w:spacing w:val="3"/>
              </w:rPr>
              <w:t>m</w:t>
            </w:r>
            <w:r w:rsidRPr="002A73B0">
              <w:rPr>
                <w:rFonts w:ascii="Arial" w:hAnsi="Arial" w:cs="Arial"/>
                <w:color w:val="3333CC"/>
              </w:rPr>
              <w:t>any</w:t>
            </w:r>
            <w:r w:rsidRPr="002A73B0">
              <w:rPr>
                <w:rFonts w:ascii="Arial" w:hAnsi="Arial" w:cs="Arial"/>
                <w:color w:val="3333CC"/>
                <w:spacing w:val="29"/>
              </w:rPr>
              <w:t xml:space="preserve"> </w:t>
            </w:r>
            <w:r w:rsidRPr="002A73B0">
              <w:rPr>
                <w:rFonts w:ascii="Arial" w:hAnsi="Arial" w:cs="Arial"/>
                <w:color w:val="3333CC"/>
                <w:w w:val="106"/>
              </w:rPr>
              <w:t>cou</w:t>
            </w:r>
            <w:r w:rsidRPr="002A73B0">
              <w:rPr>
                <w:rFonts w:ascii="Arial" w:hAnsi="Arial" w:cs="Arial"/>
                <w:color w:val="3333CC"/>
                <w:spacing w:val="-1"/>
                <w:w w:val="106"/>
              </w:rPr>
              <w:t>n</w:t>
            </w:r>
            <w:r w:rsidRPr="002A73B0">
              <w:rPr>
                <w:rFonts w:ascii="Arial" w:hAnsi="Arial" w:cs="Arial"/>
                <w:color w:val="3333CC"/>
                <w:spacing w:val="1"/>
                <w:w w:val="106"/>
              </w:rPr>
              <w:t>tr</w:t>
            </w:r>
            <w:r w:rsidRPr="002A73B0">
              <w:rPr>
                <w:rFonts w:ascii="Arial" w:hAnsi="Arial" w:cs="Arial"/>
                <w:color w:val="3333CC"/>
                <w:spacing w:val="-1"/>
                <w:w w:val="106"/>
              </w:rPr>
              <w:t>i</w:t>
            </w:r>
            <w:r w:rsidRPr="002A73B0">
              <w:rPr>
                <w:rFonts w:ascii="Arial" w:hAnsi="Arial" w:cs="Arial"/>
                <w:color w:val="3333CC"/>
                <w:spacing w:val="1"/>
                <w:w w:val="106"/>
              </w:rPr>
              <w:t>e</w:t>
            </w:r>
            <w:r w:rsidRPr="002A73B0">
              <w:rPr>
                <w:rFonts w:ascii="Arial" w:hAnsi="Arial" w:cs="Arial"/>
                <w:color w:val="3333CC"/>
                <w:w w:val="106"/>
              </w:rPr>
              <w:t>s</w:t>
            </w:r>
            <w:r w:rsidRPr="002A73B0">
              <w:rPr>
                <w:rFonts w:ascii="Arial" w:hAnsi="Arial" w:cs="Arial"/>
                <w:color w:val="3333CC"/>
                <w:spacing w:val="1"/>
                <w:w w:val="106"/>
              </w:rPr>
              <w:t xml:space="preserve"> </w:t>
            </w:r>
            <w:r w:rsidRPr="002A73B0">
              <w:rPr>
                <w:rFonts w:ascii="Arial" w:hAnsi="Arial" w:cs="Arial"/>
                <w:color w:val="3333CC"/>
              </w:rPr>
              <w:t>a</w:t>
            </w:r>
            <w:r w:rsidRPr="002A73B0">
              <w:rPr>
                <w:rFonts w:ascii="Arial" w:hAnsi="Arial" w:cs="Arial"/>
                <w:color w:val="3333CC"/>
                <w:spacing w:val="-1"/>
              </w:rPr>
              <w:t>n</w:t>
            </w:r>
            <w:r w:rsidRPr="002A73B0">
              <w:rPr>
                <w:rFonts w:ascii="Arial" w:hAnsi="Arial" w:cs="Arial"/>
                <w:color w:val="3333CC"/>
              </w:rPr>
              <w:t>d</w:t>
            </w:r>
            <w:r w:rsidRPr="002A73B0">
              <w:rPr>
                <w:rFonts w:ascii="Arial" w:hAnsi="Arial" w:cs="Arial"/>
                <w:color w:val="3333CC"/>
                <w:spacing w:val="31"/>
              </w:rPr>
              <w:t xml:space="preserve"> </w:t>
            </w:r>
            <w:r w:rsidRPr="002A73B0">
              <w:rPr>
                <w:rFonts w:ascii="Arial" w:hAnsi="Arial" w:cs="Arial"/>
                <w:color w:val="3333CC"/>
                <w:spacing w:val="2"/>
              </w:rPr>
              <w:t>w</w:t>
            </w:r>
            <w:r w:rsidRPr="002A73B0">
              <w:rPr>
                <w:rFonts w:ascii="Arial" w:hAnsi="Arial" w:cs="Arial"/>
                <w:color w:val="3333CC"/>
              </w:rPr>
              <w:t>hi</w:t>
            </w:r>
            <w:r w:rsidRPr="002A73B0">
              <w:rPr>
                <w:rFonts w:ascii="Arial" w:hAnsi="Arial" w:cs="Arial"/>
                <w:color w:val="3333CC"/>
                <w:spacing w:val="1"/>
              </w:rPr>
              <w:t>c</w:t>
            </w:r>
            <w:r w:rsidRPr="002A73B0">
              <w:rPr>
                <w:rFonts w:ascii="Arial" w:hAnsi="Arial" w:cs="Arial"/>
                <w:color w:val="3333CC"/>
              </w:rPr>
              <w:t>h</w:t>
            </w:r>
            <w:r w:rsidRPr="002A73B0">
              <w:rPr>
                <w:rFonts w:ascii="Arial" w:hAnsi="Arial" w:cs="Arial"/>
                <w:color w:val="3333CC"/>
                <w:spacing w:val="18"/>
              </w:rPr>
              <w:t xml:space="preserve"> </w:t>
            </w:r>
            <w:r w:rsidRPr="002A73B0">
              <w:rPr>
                <w:rFonts w:ascii="Arial" w:hAnsi="Arial" w:cs="Arial"/>
                <w:color w:val="3333CC"/>
                <w:w w:val="106"/>
              </w:rPr>
              <w:t>coun</w:t>
            </w:r>
            <w:r w:rsidRPr="002A73B0">
              <w:rPr>
                <w:rFonts w:ascii="Arial" w:hAnsi="Arial" w:cs="Arial"/>
                <w:color w:val="3333CC"/>
                <w:spacing w:val="1"/>
                <w:w w:val="106"/>
              </w:rPr>
              <w:t>t</w:t>
            </w:r>
            <w:r w:rsidRPr="002A73B0">
              <w:rPr>
                <w:rFonts w:ascii="Arial" w:hAnsi="Arial" w:cs="Arial"/>
                <w:color w:val="3333CC"/>
                <w:w w:val="106"/>
              </w:rPr>
              <w:t>ries</w:t>
            </w:r>
            <w:r w:rsidRPr="002A73B0">
              <w:rPr>
                <w:rFonts w:ascii="Arial" w:hAnsi="Arial" w:cs="Arial"/>
                <w:color w:val="3333CC"/>
                <w:spacing w:val="1"/>
                <w:w w:val="106"/>
              </w:rPr>
              <w:t xml:space="preserve"> </w:t>
            </w:r>
            <w:r w:rsidRPr="002A73B0">
              <w:rPr>
                <w:rFonts w:ascii="Arial" w:hAnsi="Arial" w:cs="Arial"/>
                <w:color w:val="3333CC"/>
                <w:w w:val="99"/>
              </w:rPr>
              <w:t>w</w:t>
            </w:r>
            <w:r w:rsidRPr="002A73B0">
              <w:rPr>
                <w:rFonts w:ascii="Arial" w:hAnsi="Arial" w:cs="Arial"/>
                <w:color w:val="3333CC"/>
                <w:spacing w:val="1"/>
                <w:w w:val="99"/>
              </w:rPr>
              <w:t>e</w:t>
            </w:r>
            <w:r w:rsidRPr="002A73B0">
              <w:rPr>
                <w:rFonts w:ascii="Arial" w:hAnsi="Arial" w:cs="Arial"/>
                <w:color w:val="3333CC"/>
                <w:w w:val="132"/>
              </w:rPr>
              <w:t>r</w:t>
            </w:r>
            <w:r w:rsidRPr="002A73B0">
              <w:rPr>
                <w:rFonts w:ascii="Arial" w:hAnsi="Arial" w:cs="Arial"/>
                <w:color w:val="3333CC"/>
                <w:w w:val="99"/>
              </w:rPr>
              <w:t>e c</w:t>
            </w:r>
            <w:r w:rsidRPr="002A73B0">
              <w:rPr>
                <w:rFonts w:ascii="Arial" w:hAnsi="Arial" w:cs="Arial"/>
                <w:color w:val="3333CC"/>
                <w:spacing w:val="2"/>
                <w:w w:val="99"/>
              </w:rPr>
              <w:t>o</w:t>
            </w:r>
            <w:r w:rsidRPr="002A73B0">
              <w:rPr>
                <w:rFonts w:ascii="Arial" w:hAnsi="Arial" w:cs="Arial"/>
                <w:color w:val="3333CC"/>
                <w:spacing w:val="1"/>
                <w:w w:val="106"/>
              </w:rPr>
              <w:t>m</w:t>
            </w:r>
            <w:r w:rsidRPr="002A73B0">
              <w:rPr>
                <w:rFonts w:ascii="Arial" w:hAnsi="Arial" w:cs="Arial"/>
                <w:color w:val="3333CC"/>
                <w:spacing w:val="-1"/>
                <w:w w:val="110"/>
              </w:rPr>
              <w:t>p</w:t>
            </w:r>
            <w:r w:rsidRPr="002A73B0">
              <w:rPr>
                <w:rFonts w:ascii="Arial" w:hAnsi="Arial" w:cs="Arial"/>
                <w:color w:val="3333CC"/>
                <w:spacing w:val="2"/>
                <w:w w:val="112"/>
              </w:rPr>
              <w:t>a</w:t>
            </w:r>
            <w:r w:rsidRPr="002A73B0">
              <w:rPr>
                <w:rFonts w:ascii="Arial" w:hAnsi="Arial" w:cs="Arial"/>
                <w:color w:val="3333CC"/>
                <w:w w:val="132"/>
              </w:rPr>
              <w:t>r</w:t>
            </w:r>
            <w:r w:rsidRPr="002A73B0">
              <w:rPr>
                <w:rFonts w:ascii="Arial" w:hAnsi="Arial" w:cs="Arial"/>
                <w:color w:val="3333CC"/>
                <w:w w:val="99"/>
              </w:rPr>
              <w:t>e</w:t>
            </w:r>
            <w:r w:rsidRPr="002A73B0">
              <w:rPr>
                <w:rFonts w:ascii="Arial" w:hAnsi="Arial" w:cs="Arial"/>
                <w:color w:val="3333CC"/>
                <w:w w:val="110"/>
              </w:rPr>
              <w:t>d</w:t>
            </w:r>
            <w:r w:rsidRPr="002A73B0">
              <w:rPr>
                <w:rFonts w:ascii="Arial" w:hAnsi="Arial" w:cs="Arial"/>
                <w:color w:val="3333CC"/>
                <w:spacing w:val="1"/>
              </w:rPr>
              <w:t xml:space="preserve"> </w:t>
            </w:r>
            <w:r w:rsidRPr="002A73B0">
              <w:rPr>
                <w:rFonts w:ascii="Arial" w:hAnsi="Arial" w:cs="Arial"/>
                <w:color w:val="3333CC"/>
                <w:spacing w:val="-1"/>
              </w:rPr>
              <w:t>i</w:t>
            </w:r>
            <w:r w:rsidRPr="002A73B0">
              <w:rPr>
                <w:rFonts w:ascii="Arial" w:hAnsi="Arial" w:cs="Arial"/>
                <w:color w:val="3333CC"/>
              </w:rPr>
              <w:t>n</w:t>
            </w:r>
            <w:r w:rsidRPr="002A73B0">
              <w:rPr>
                <w:rFonts w:ascii="Arial" w:hAnsi="Arial" w:cs="Arial"/>
                <w:color w:val="3333CC"/>
                <w:spacing w:val="9"/>
              </w:rPr>
              <w:t xml:space="preserve"> </w:t>
            </w:r>
            <w:r w:rsidRPr="002A73B0">
              <w:rPr>
                <w:rFonts w:ascii="Arial" w:hAnsi="Arial" w:cs="Arial"/>
                <w:color w:val="3333CC"/>
                <w:spacing w:val="1"/>
              </w:rPr>
              <w:t>t</w:t>
            </w:r>
            <w:r w:rsidRPr="002A73B0">
              <w:rPr>
                <w:rFonts w:ascii="Arial" w:hAnsi="Arial" w:cs="Arial"/>
                <w:color w:val="3333CC"/>
                <w:spacing w:val="-1"/>
              </w:rPr>
              <w:t>h</w:t>
            </w:r>
            <w:r w:rsidRPr="002A73B0">
              <w:rPr>
                <w:rFonts w:ascii="Arial" w:hAnsi="Arial" w:cs="Arial"/>
                <w:color w:val="3333CC"/>
              </w:rPr>
              <w:t>e</w:t>
            </w:r>
            <w:r w:rsidRPr="002A73B0">
              <w:rPr>
                <w:rFonts w:ascii="Arial" w:hAnsi="Arial" w:cs="Arial"/>
                <w:color w:val="3333CC"/>
                <w:spacing w:val="21"/>
              </w:rPr>
              <w:t xml:space="preserve"> </w:t>
            </w:r>
            <w:r w:rsidRPr="002A73B0">
              <w:rPr>
                <w:rFonts w:ascii="Arial" w:hAnsi="Arial" w:cs="Arial"/>
                <w:color w:val="3333CC"/>
              </w:rPr>
              <w:t>Hi</w:t>
            </w:r>
            <w:r w:rsidRPr="002A73B0">
              <w:rPr>
                <w:rFonts w:ascii="Arial" w:hAnsi="Arial" w:cs="Arial"/>
                <w:color w:val="3333CC"/>
                <w:spacing w:val="2"/>
              </w:rPr>
              <w:t>g</w:t>
            </w:r>
            <w:r w:rsidRPr="002A73B0">
              <w:rPr>
                <w:rFonts w:ascii="Arial" w:hAnsi="Arial" w:cs="Arial"/>
                <w:color w:val="3333CC"/>
              </w:rPr>
              <w:t>h</w:t>
            </w:r>
            <w:r w:rsidRPr="002A73B0">
              <w:rPr>
                <w:rFonts w:ascii="Arial" w:hAnsi="Arial" w:cs="Arial"/>
                <w:color w:val="3333CC"/>
                <w:spacing w:val="20"/>
              </w:rPr>
              <w:t xml:space="preserve"> </w:t>
            </w:r>
            <w:r w:rsidRPr="002A73B0">
              <w:rPr>
                <w:rFonts w:ascii="Arial" w:hAnsi="Arial" w:cs="Arial"/>
                <w:color w:val="3333CC"/>
                <w:spacing w:val="-2"/>
              </w:rPr>
              <w:t>I</w:t>
            </w:r>
            <w:r w:rsidRPr="002A73B0">
              <w:rPr>
                <w:rFonts w:ascii="Arial" w:hAnsi="Arial" w:cs="Arial"/>
                <w:color w:val="3333CC"/>
              </w:rPr>
              <w:t>n</w:t>
            </w:r>
            <w:r w:rsidRPr="002A73B0">
              <w:rPr>
                <w:rFonts w:ascii="Arial" w:hAnsi="Arial" w:cs="Arial"/>
                <w:color w:val="3333CC"/>
                <w:spacing w:val="1"/>
              </w:rPr>
              <w:t>c</w:t>
            </w:r>
            <w:r w:rsidRPr="002A73B0">
              <w:rPr>
                <w:rFonts w:ascii="Arial" w:hAnsi="Arial" w:cs="Arial"/>
                <w:color w:val="3333CC"/>
              </w:rPr>
              <w:t>ome,</w:t>
            </w:r>
            <w:r w:rsidRPr="002A73B0">
              <w:rPr>
                <w:rFonts w:ascii="Arial" w:hAnsi="Arial" w:cs="Arial"/>
                <w:color w:val="3333CC"/>
                <w:spacing w:val="29"/>
              </w:rPr>
              <w:t xml:space="preserve"> </w:t>
            </w:r>
            <w:r w:rsidRPr="002A73B0">
              <w:rPr>
                <w:rFonts w:ascii="Arial" w:hAnsi="Arial" w:cs="Arial"/>
                <w:color w:val="3333CC"/>
                <w:spacing w:val="-3"/>
              </w:rPr>
              <w:t>M</w:t>
            </w:r>
            <w:r w:rsidRPr="002A73B0">
              <w:rPr>
                <w:rFonts w:ascii="Arial" w:hAnsi="Arial" w:cs="Arial"/>
                <w:color w:val="3333CC"/>
              </w:rPr>
              <w:t>iddle</w:t>
            </w:r>
            <w:r w:rsidRPr="002A73B0">
              <w:rPr>
                <w:rFonts w:ascii="Arial" w:hAnsi="Arial" w:cs="Arial"/>
                <w:color w:val="3333CC"/>
                <w:spacing w:val="31"/>
              </w:rPr>
              <w:t xml:space="preserve"> </w:t>
            </w:r>
            <w:r w:rsidRPr="002A73B0">
              <w:rPr>
                <w:rFonts w:ascii="Arial" w:hAnsi="Arial" w:cs="Arial"/>
                <w:color w:val="3333CC"/>
                <w:spacing w:val="-2"/>
              </w:rPr>
              <w:t>I</w:t>
            </w:r>
            <w:r w:rsidRPr="002A73B0">
              <w:rPr>
                <w:rFonts w:ascii="Arial" w:hAnsi="Arial" w:cs="Arial"/>
                <w:color w:val="3333CC"/>
                <w:spacing w:val="-1"/>
              </w:rPr>
              <w:t>n</w:t>
            </w:r>
            <w:r w:rsidRPr="002A73B0">
              <w:rPr>
                <w:rFonts w:ascii="Arial" w:hAnsi="Arial" w:cs="Arial"/>
                <w:color w:val="3333CC"/>
                <w:spacing w:val="1"/>
              </w:rPr>
              <w:t>c</w:t>
            </w:r>
            <w:r w:rsidRPr="002A73B0">
              <w:rPr>
                <w:rFonts w:ascii="Arial" w:hAnsi="Arial" w:cs="Arial"/>
                <w:color w:val="3333CC"/>
              </w:rPr>
              <w:t>o</w:t>
            </w:r>
            <w:r w:rsidRPr="002A73B0">
              <w:rPr>
                <w:rFonts w:ascii="Arial" w:hAnsi="Arial" w:cs="Arial"/>
                <w:color w:val="3333CC"/>
                <w:spacing w:val="3"/>
              </w:rPr>
              <w:t>m</w:t>
            </w:r>
            <w:r w:rsidRPr="002A73B0">
              <w:rPr>
                <w:rFonts w:ascii="Arial" w:hAnsi="Arial" w:cs="Arial"/>
                <w:color w:val="3333CC"/>
              </w:rPr>
              <w:t>e</w:t>
            </w:r>
            <w:r w:rsidRPr="002A73B0">
              <w:rPr>
                <w:rFonts w:ascii="Arial" w:hAnsi="Arial" w:cs="Arial"/>
                <w:color w:val="3333CC"/>
                <w:spacing w:val="27"/>
              </w:rPr>
              <w:t xml:space="preserve"> </w:t>
            </w:r>
            <w:r w:rsidRPr="002A73B0">
              <w:rPr>
                <w:rFonts w:ascii="Arial" w:hAnsi="Arial" w:cs="Arial"/>
                <w:color w:val="3333CC"/>
                <w:spacing w:val="2"/>
              </w:rPr>
              <w:t>a</w:t>
            </w:r>
            <w:r w:rsidRPr="002A73B0">
              <w:rPr>
                <w:rFonts w:ascii="Arial" w:hAnsi="Arial" w:cs="Arial"/>
                <w:color w:val="3333CC"/>
                <w:spacing w:val="-1"/>
              </w:rPr>
              <w:t>n</w:t>
            </w:r>
            <w:r w:rsidRPr="002A73B0">
              <w:rPr>
                <w:rFonts w:ascii="Arial" w:hAnsi="Arial" w:cs="Arial"/>
                <w:color w:val="3333CC"/>
              </w:rPr>
              <w:t>d</w:t>
            </w:r>
            <w:r w:rsidRPr="002A73B0">
              <w:rPr>
                <w:rFonts w:ascii="Arial" w:hAnsi="Arial" w:cs="Arial"/>
                <w:color w:val="3333CC"/>
                <w:spacing w:val="32"/>
              </w:rPr>
              <w:t xml:space="preserve"> </w:t>
            </w:r>
            <w:r w:rsidRPr="002A73B0">
              <w:rPr>
                <w:rFonts w:ascii="Arial" w:hAnsi="Arial" w:cs="Arial"/>
                <w:color w:val="3333CC"/>
                <w:spacing w:val="-1"/>
                <w:w w:val="108"/>
              </w:rPr>
              <w:t>L</w:t>
            </w:r>
            <w:r w:rsidRPr="002A73B0">
              <w:rPr>
                <w:rFonts w:ascii="Arial" w:hAnsi="Arial" w:cs="Arial"/>
                <w:color w:val="3333CC"/>
                <w:w w:val="99"/>
              </w:rPr>
              <w:t xml:space="preserve">ow- </w:t>
            </w:r>
            <w:r w:rsidRPr="002A73B0">
              <w:rPr>
                <w:rFonts w:ascii="Arial" w:hAnsi="Arial" w:cs="Arial"/>
                <w:color w:val="3333CC"/>
              </w:rPr>
              <w:t>i</w:t>
            </w:r>
            <w:r w:rsidRPr="002A73B0">
              <w:rPr>
                <w:rFonts w:ascii="Arial" w:hAnsi="Arial" w:cs="Arial"/>
                <w:color w:val="3333CC"/>
                <w:spacing w:val="-1"/>
              </w:rPr>
              <w:t>n</w:t>
            </w:r>
            <w:r w:rsidRPr="002A73B0">
              <w:rPr>
                <w:rFonts w:ascii="Arial" w:hAnsi="Arial" w:cs="Arial"/>
                <w:color w:val="3333CC"/>
                <w:spacing w:val="1"/>
              </w:rPr>
              <w:t>c</w:t>
            </w:r>
            <w:r w:rsidRPr="002A73B0">
              <w:rPr>
                <w:rFonts w:ascii="Arial" w:hAnsi="Arial" w:cs="Arial"/>
                <w:color w:val="3333CC"/>
              </w:rPr>
              <w:t>o</w:t>
            </w:r>
            <w:r w:rsidRPr="002A73B0">
              <w:rPr>
                <w:rFonts w:ascii="Arial" w:hAnsi="Arial" w:cs="Arial"/>
                <w:color w:val="3333CC"/>
                <w:spacing w:val="3"/>
              </w:rPr>
              <w:t>m</w:t>
            </w:r>
            <w:r w:rsidRPr="002A73B0">
              <w:rPr>
                <w:rFonts w:ascii="Arial" w:hAnsi="Arial" w:cs="Arial"/>
                <w:color w:val="3333CC"/>
              </w:rPr>
              <w:t>e</w:t>
            </w:r>
            <w:r w:rsidRPr="002A73B0">
              <w:rPr>
                <w:rFonts w:ascii="Arial" w:hAnsi="Arial" w:cs="Arial"/>
                <w:color w:val="3333CC"/>
                <w:spacing w:val="16"/>
              </w:rPr>
              <w:t xml:space="preserve"> </w:t>
            </w:r>
            <w:r w:rsidRPr="002A73B0">
              <w:rPr>
                <w:rFonts w:ascii="Arial" w:hAnsi="Arial" w:cs="Arial"/>
                <w:color w:val="3333CC"/>
                <w:spacing w:val="1"/>
                <w:w w:val="99"/>
              </w:rPr>
              <w:t>c</w:t>
            </w:r>
            <w:r w:rsidRPr="002A73B0">
              <w:rPr>
                <w:rFonts w:ascii="Arial" w:hAnsi="Arial" w:cs="Arial"/>
                <w:color w:val="3333CC"/>
                <w:w w:val="99"/>
              </w:rPr>
              <w:t>o</w:t>
            </w:r>
            <w:r w:rsidRPr="002A73B0">
              <w:rPr>
                <w:rFonts w:ascii="Arial" w:hAnsi="Arial" w:cs="Arial"/>
                <w:color w:val="3333CC"/>
                <w:spacing w:val="-1"/>
                <w:w w:val="110"/>
              </w:rPr>
              <w:t>u</w:t>
            </w:r>
            <w:r w:rsidRPr="002A73B0">
              <w:rPr>
                <w:rFonts w:ascii="Arial" w:hAnsi="Arial" w:cs="Arial"/>
                <w:color w:val="3333CC"/>
                <w:w w:val="110"/>
              </w:rPr>
              <w:t>n</w:t>
            </w:r>
            <w:r w:rsidRPr="002A73B0">
              <w:rPr>
                <w:rFonts w:ascii="Arial" w:hAnsi="Arial" w:cs="Arial"/>
                <w:color w:val="3333CC"/>
                <w:spacing w:val="1"/>
                <w:w w:val="119"/>
              </w:rPr>
              <w:t>t</w:t>
            </w:r>
            <w:r w:rsidRPr="002A73B0">
              <w:rPr>
                <w:rFonts w:ascii="Arial" w:hAnsi="Arial" w:cs="Arial"/>
                <w:color w:val="3333CC"/>
                <w:w w:val="132"/>
              </w:rPr>
              <w:t>r</w:t>
            </w:r>
            <w:r w:rsidRPr="002A73B0">
              <w:rPr>
                <w:rFonts w:ascii="Arial" w:hAnsi="Arial" w:cs="Arial"/>
                <w:color w:val="3333CC"/>
                <w:w w:val="99"/>
              </w:rPr>
              <w:t>i</w:t>
            </w:r>
            <w:r w:rsidRPr="002A73B0">
              <w:rPr>
                <w:rFonts w:ascii="Arial" w:hAnsi="Arial" w:cs="Arial"/>
                <w:color w:val="3333CC"/>
                <w:spacing w:val="1"/>
                <w:w w:val="99"/>
              </w:rPr>
              <w:t>e</w:t>
            </w:r>
            <w:r w:rsidRPr="002A73B0">
              <w:rPr>
                <w:rFonts w:ascii="Arial" w:hAnsi="Arial" w:cs="Arial"/>
                <w:color w:val="3333CC"/>
                <w:spacing w:val="-2"/>
                <w:w w:val="99"/>
              </w:rPr>
              <w:t>s</w:t>
            </w:r>
            <w:r w:rsidRPr="002A73B0">
              <w:rPr>
                <w:rFonts w:ascii="Arial" w:hAnsi="Arial" w:cs="Arial"/>
                <w:color w:val="3333CC"/>
                <w:w w:val="112"/>
              </w:rPr>
              <w:t>?</w:t>
            </w:r>
          </w:p>
          <w:p w14:paraId="1B4079B5" w14:textId="77777777" w:rsidR="00B03D53" w:rsidRPr="002A73B0" w:rsidRDefault="00CC68C2">
            <w:pPr>
              <w:ind w:left="462"/>
              <w:rPr>
                <w:rFonts w:ascii="Arial" w:hAnsi="Arial" w:cs="Arial"/>
              </w:rPr>
            </w:pPr>
            <w:r w:rsidRPr="002A73B0">
              <w:rPr>
                <w:rFonts w:ascii="Arial" w:hAnsi="Arial" w:cs="Arial"/>
                <w:color w:val="3333CC"/>
                <w:spacing w:val="2"/>
              </w:rPr>
              <w:t>4</w:t>
            </w:r>
            <w:r w:rsidRPr="002A73B0">
              <w:rPr>
                <w:rFonts w:ascii="Arial" w:hAnsi="Arial" w:cs="Arial"/>
                <w:color w:val="3333CC"/>
              </w:rPr>
              <w:t xml:space="preserve">)  </w:t>
            </w:r>
            <w:r w:rsidRPr="002A73B0">
              <w:rPr>
                <w:rFonts w:ascii="Arial" w:hAnsi="Arial" w:cs="Arial"/>
                <w:color w:val="3333CC"/>
                <w:spacing w:val="40"/>
              </w:rPr>
              <w:t xml:space="preserve"> </w:t>
            </w:r>
            <w:r w:rsidRPr="002A73B0">
              <w:rPr>
                <w:rFonts w:ascii="Arial" w:hAnsi="Arial" w:cs="Arial"/>
                <w:color w:val="3333CC"/>
              </w:rPr>
              <w:t>W</w:t>
            </w:r>
            <w:r w:rsidRPr="002A73B0">
              <w:rPr>
                <w:rFonts w:ascii="Arial" w:hAnsi="Arial" w:cs="Arial"/>
                <w:color w:val="3333CC"/>
                <w:spacing w:val="-1"/>
              </w:rPr>
              <w:t>h</w:t>
            </w:r>
            <w:r w:rsidRPr="002A73B0">
              <w:rPr>
                <w:rFonts w:ascii="Arial" w:hAnsi="Arial" w:cs="Arial"/>
                <w:color w:val="3333CC"/>
              </w:rPr>
              <w:t>i</w:t>
            </w:r>
            <w:r w:rsidRPr="002A73B0">
              <w:rPr>
                <w:rFonts w:ascii="Arial" w:hAnsi="Arial" w:cs="Arial"/>
                <w:color w:val="3333CC"/>
                <w:spacing w:val="1"/>
              </w:rPr>
              <w:t>c</w:t>
            </w:r>
            <w:r w:rsidRPr="002A73B0">
              <w:rPr>
                <w:rFonts w:ascii="Arial" w:hAnsi="Arial" w:cs="Arial"/>
                <w:color w:val="3333CC"/>
              </w:rPr>
              <w:t>h</w:t>
            </w:r>
            <w:r w:rsidRPr="002A73B0">
              <w:rPr>
                <w:rFonts w:ascii="Arial" w:hAnsi="Arial" w:cs="Arial"/>
                <w:color w:val="3333CC"/>
                <w:spacing w:val="27"/>
              </w:rPr>
              <w:t xml:space="preserve"> </w:t>
            </w:r>
            <w:r w:rsidRPr="002A73B0">
              <w:rPr>
                <w:rFonts w:ascii="Arial" w:hAnsi="Arial" w:cs="Arial"/>
                <w:color w:val="3333CC"/>
                <w:spacing w:val="2"/>
                <w:w w:val="109"/>
              </w:rPr>
              <w:t>C</w:t>
            </w:r>
            <w:r w:rsidRPr="002A73B0">
              <w:rPr>
                <w:rFonts w:ascii="Arial" w:hAnsi="Arial" w:cs="Arial"/>
                <w:color w:val="3333CC"/>
                <w:w w:val="109"/>
              </w:rPr>
              <w:t>o</w:t>
            </w:r>
            <w:r w:rsidRPr="002A73B0">
              <w:rPr>
                <w:rFonts w:ascii="Arial" w:hAnsi="Arial" w:cs="Arial"/>
                <w:color w:val="3333CC"/>
                <w:spacing w:val="3"/>
                <w:w w:val="109"/>
              </w:rPr>
              <w:t>u</w:t>
            </w:r>
            <w:r w:rsidRPr="002A73B0">
              <w:rPr>
                <w:rFonts w:ascii="Arial" w:hAnsi="Arial" w:cs="Arial"/>
                <w:color w:val="3333CC"/>
                <w:spacing w:val="-1"/>
                <w:w w:val="109"/>
              </w:rPr>
              <w:t>n</w:t>
            </w:r>
            <w:r w:rsidRPr="002A73B0">
              <w:rPr>
                <w:rFonts w:ascii="Arial" w:hAnsi="Arial" w:cs="Arial"/>
                <w:color w:val="3333CC"/>
                <w:spacing w:val="1"/>
                <w:w w:val="109"/>
              </w:rPr>
              <w:t>t</w:t>
            </w:r>
            <w:r w:rsidRPr="002A73B0">
              <w:rPr>
                <w:rFonts w:ascii="Arial" w:hAnsi="Arial" w:cs="Arial"/>
                <w:color w:val="3333CC"/>
                <w:w w:val="109"/>
              </w:rPr>
              <w:t>ry</w:t>
            </w:r>
            <w:r w:rsidRPr="002A73B0">
              <w:rPr>
                <w:rFonts w:ascii="Arial" w:hAnsi="Arial" w:cs="Arial"/>
                <w:color w:val="3333CC"/>
                <w:spacing w:val="-1"/>
                <w:w w:val="109"/>
              </w:rPr>
              <w:t xml:space="preserve"> </w:t>
            </w:r>
            <w:r w:rsidRPr="002A73B0">
              <w:rPr>
                <w:rFonts w:ascii="Arial" w:hAnsi="Arial" w:cs="Arial"/>
                <w:color w:val="3333CC"/>
                <w:spacing w:val="-1"/>
              </w:rPr>
              <w:t>d</w:t>
            </w:r>
            <w:r w:rsidRPr="002A73B0">
              <w:rPr>
                <w:rFonts w:ascii="Arial" w:hAnsi="Arial" w:cs="Arial"/>
                <w:color w:val="3333CC"/>
              </w:rPr>
              <w:t>o</w:t>
            </w:r>
            <w:r w:rsidRPr="002A73B0">
              <w:rPr>
                <w:rFonts w:ascii="Arial" w:hAnsi="Arial" w:cs="Arial"/>
                <w:color w:val="3333CC"/>
                <w:spacing w:val="1"/>
              </w:rPr>
              <w:t>e</w:t>
            </w:r>
            <w:r w:rsidRPr="002A73B0">
              <w:rPr>
                <w:rFonts w:ascii="Arial" w:hAnsi="Arial" w:cs="Arial"/>
                <w:color w:val="3333CC"/>
              </w:rPr>
              <w:t>s</w:t>
            </w:r>
            <w:r w:rsidRPr="002A73B0">
              <w:rPr>
                <w:rFonts w:ascii="Arial" w:hAnsi="Arial" w:cs="Arial"/>
                <w:color w:val="3333CC"/>
                <w:spacing w:val="7"/>
              </w:rPr>
              <w:t xml:space="preserve"> </w:t>
            </w:r>
            <w:r w:rsidRPr="002A73B0">
              <w:rPr>
                <w:rFonts w:ascii="Arial" w:hAnsi="Arial" w:cs="Arial"/>
                <w:color w:val="3333CC"/>
                <w:spacing w:val="-1"/>
              </w:rPr>
              <w:t>S</w:t>
            </w:r>
            <w:r w:rsidRPr="002A73B0">
              <w:rPr>
                <w:rFonts w:ascii="Arial" w:hAnsi="Arial" w:cs="Arial"/>
                <w:color w:val="3333CC"/>
                <w:spacing w:val="2"/>
              </w:rPr>
              <w:t>a</w:t>
            </w:r>
            <w:r w:rsidRPr="002A73B0">
              <w:rPr>
                <w:rFonts w:ascii="Arial" w:hAnsi="Arial" w:cs="Arial"/>
                <w:color w:val="3333CC"/>
                <w:spacing w:val="-1"/>
              </w:rPr>
              <w:t>ud</w:t>
            </w:r>
            <w:r w:rsidRPr="002A73B0">
              <w:rPr>
                <w:rFonts w:ascii="Arial" w:hAnsi="Arial" w:cs="Arial"/>
                <w:color w:val="3333CC"/>
              </w:rPr>
              <w:t>i</w:t>
            </w:r>
            <w:r w:rsidRPr="002A73B0">
              <w:rPr>
                <w:rFonts w:ascii="Arial" w:hAnsi="Arial" w:cs="Arial"/>
                <w:color w:val="3333CC"/>
                <w:spacing w:val="33"/>
              </w:rPr>
              <w:t xml:space="preserve"> </w:t>
            </w:r>
            <w:r w:rsidRPr="002A73B0">
              <w:rPr>
                <w:rFonts w:ascii="Arial" w:hAnsi="Arial" w:cs="Arial"/>
                <w:color w:val="3333CC"/>
                <w:w w:val="109"/>
              </w:rPr>
              <w:t>Ar</w:t>
            </w:r>
            <w:r w:rsidRPr="002A73B0">
              <w:rPr>
                <w:rFonts w:ascii="Arial" w:hAnsi="Arial" w:cs="Arial"/>
                <w:color w:val="3333CC"/>
                <w:spacing w:val="2"/>
                <w:w w:val="109"/>
              </w:rPr>
              <w:t>a</w:t>
            </w:r>
            <w:r w:rsidRPr="002A73B0">
              <w:rPr>
                <w:rFonts w:ascii="Arial" w:hAnsi="Arial" w:cs="Arial"/>
                <w:color w:val="3333CC"/>
                <w:spacing w:val="-1"/>
                <w:w w:val="109"/>
              </w:rPr>
              <w:t>b</w:t>
            </w:r>
            <w:r w:rsidRPr="002A73B0">
              <w:rPr>
                <w:rFonts w:ascii="Arial" w:hAnsi="Arial" w:cs="Arial"/>
                <w:color w:val="3333CC"/>
                <w:w w:val="109"/>
              </w:rPr>
              <w:t>ia</w:t>
            </w:r>
            <w:r w:rsidRPr="002A73B0">
              <w:rPr>
                <w:rFonts w:ascii="Arial" w:hAnsi="Arial" w:cs="Arial"/>
                <w:color w:val="3333CC"/>
                <w:spacing w:val="-1"/>
                <w:w w:val="109"/>
              </w:rPr>
              <w:t xml:space="preserve"> </w:t>
            </w:r>
            <w:r w:rsidRPr="002A73B0">
              <w:rPr>
                <w:rFonts w:ascii="Arial" w:hAnsi="Arial" w:cs="Arial"/>
                <w:color w:val="3333CC"/>
                <w:spacing w:val="-1"/>
              </w:rPr>
              <w:t>b</w:t>
            </w:r>
            <w:r w:rsidRPr="002A73B0">
              <w:rPr>
                <w:rFonts w:ascii="Arial" w:hAnsi="Arial" w:cs="Arial"/>
                <w:color w:val="3333CC"/>
                <w:spacing w:val="1"/>
              </w:rPr>
              <w:t>e</w:t>
            </w:r>
            <w:r w:rsidRPr="002A73B0">
              <w:rPr>
                <w:rFonts w:ascii="Arial" w:hAnsi="Arial" w:cs="Arial"/>
                <w:color w:val="3333CC"/>
                <w:spacing w:val="-1"/>
              </w:rPr>
              <w:t>l</w:t>
            </w:r>
            <w:r w:rsidRPr="002A73B0">
              <w:rPr>
                <w:rFonts w:ascii="Arial" w:hAnsi="Arial" w:cs="Arial"/>
                <w:color w:val="3333CC"/>
                <w:spacing w:val="2"/>
              </w:rPr>
              <w:t>o</w:t>
            </w:r>
            <w:r w:rsidRPr="002A73B0">
              <w:rPr>
                <w:rFonts w:ascii="Arial" w:hAnsi="Arial" w:cs="Arial"/>
                <w:color w:val="3333CC"/>
                <w:spacing w:val="-1"/>
              </w:rPr>
              <w:t>n</w:t>
            </w:r>
            <w:r w:rsidRPr="002A73B0">
              <w:rPr>
                <w:rFonts w:ascii="Arial" w:hAnsi="Arial" w:cs="Arial"/>
                <w:color w:val="3333CC"/>
              </w:rPr>
              <w:t>g</w:t>
            </w:r>
            <w:r w:rsidRPr="002A73B0">
              <w:rPr>
                <w:rFonts w:ascii="Arial" w:hAnsi="Arial" w:cs="Arial"/>
                <w:color w:val="3333CC"/>
                <w:spacing w:val="19"/>
              </w:rPr>
              <w:t xml:space="preserve"> </w:t>
            </w:r>
            <w:r w:rsidRPr="002A73B0">
              <w:rPr>
                <w:rFonts w:ascii="Arial" w:hAnsi="Arial" w:cs="Arial"/>
                <w:color w:val="3333CC"/>
                <w:w w:val="119"/>
              </w:rPr>
              <w:t>t</w:t>
            </w:r>
            <w:r w:rsidRPr="002A73B0">
              <w:rPr>
                <w:rFonts w:ascii="Arial" w:hAnsi="Arial" w:cs="Arial"/>
                <w:color w:val="3333CC"/>
                <w:spacing w:val="2"/>
                <w:w w:val="99"/>
              </w:rPr>
              <w:t>o</w:t>
            </w:r>
            <w:r w:rsidRPr="002A73B0">
              <w:rPr>
                <w:rFonts w:ascii="Arial" w:hAnsi="Arial" w:cs="Arial"/>
                <w:color w:val="3333CC"/>
                <w:w w:val="112"/>
              </w:rPr>
              <w:t>?</w:t>
            </w:r>
          </w:p>
          <w:p w14:paraId="1389C815" w14:textId="77777777" w:rsidR="00B03D53" w:rsidRPr="002A73B0" w:rsidRDefault="00CC68C2">
            <w:pPr>
              <w:ind w:left="822" w:right="189" w:hanging="360"/>
              <w:rPr>
                <w:rFonts w:ascii="Arial" w:hAnsi="Arial" w:cs="Arial"/>
              </w:rPr>
            </w:pPr>
            <w:r w:rsidRPr="002A73B0">
              <w:rPr>
                <w:rFonts w:ascii="Arial" w:hAnsi="Arial" w:cs="Arial"/>
                <w:color w:val="3333CC"/>
                <w:spacing w:val="2"/>
              </w:rPr>
              <w:t>5</w:t>
            </w:r>
            <w:r w:rsidRPr="002A73B0">
              <w:rPr>
                <w:rFonts w:ascii="Arial" w:hAnsi="Arial" w:cs="Arial"/>
                <w:color w:val="3333CC"/>
              </w:rPr>
              <w:t xml:space="preserve">)  </w:t>
            </w:r>
            <w:r w:rsidRPr="002A73B0">
              <w:rPr>
                <w:rFonts w:ascii="Arial" w:hAnsi="Arial" w:cs="Arial"/>
                <w:color w:val="3333CC"/>
                <w:spacing w:val="40"/>
              </w:rPr>
              <w:t xml:space="preserve"> </w:t>
            </w:r>
            <w:r w:rsidRPr="002A73B0">
              <w:rPr>
                <w:rFonts w:ascii="Arial" w:hAnsi="Arial" w:cs="Arial"/>
                <w:color w:val="3333CC"/>
                <w:spacing w:val="-1"/>
              </w:rPr>
              <w:t>Th</w:t>
            </w:r>
            <w:r w:rsidRPr="002A73B0">
              <w:rPr>
                <w:rFonts w:ascii="Arial" w:hAnsi="Arial" w:cs="Arial"/>
                <w:color w:val="3333CC"/>
              </w:rPr>
              <w:t>e</w:t>
            </w:r>
            <w:r w:rsidRPr="002A73B0">
              <w:rPr>
                <w:rFonts w:ascii="Arial" w:hAnsi="Arial" w:cs="Arial"/>
                <w:color w:val="3333CC"/>
                <w:spacing w:val="20"/>
              </w:rPr>
              <w:t xml:space="preserve"> </w:t>
            </w:r>
            <w:r w:rsidRPr="002A73B0">
              <w:rPr>
                <w:rFonts w:ascii="Arial" w:hAnsi="Arial" w:cs="Arial"/>
                <w:color w:val="3333CC"/>
                <w:w w:val="113"/>
              </w:rPr>
              <w:t>b</w:t>
            </w:r>
            <w:r w:rsidRPr="002A73B0">
              <w:rPr>
                <w:rFonts w:ascii="Arial" w:hAnsi="Arial" w:cs="Arial"/>
                <w:color w:val="3333CC"/>
                <w:spacing w:val="2"/>
                <w:w w:val="113"/>
              </w:rPr>
              <w:t>a</w:t>
            </w:r>
            <w:r w:rsidRPr="002A73B0">
              <w:rPr>
                <w:rFonts w:ascii="Arial" w:hAnsi="Arial" w:cs="Arial"/>
                <w:color w:val="3333CC"/>
                <w:w w:val="113"/>
              </w:rPr>
              <w:t>rrie</w:t>
            </w:r>
            <w:r w:rsidRPr="002A73B0">
              <w:rPr>
                <w:rFonts w:ascii="Arial" w:hAnsi="Arial" w:cs="Arial"/>
                <w:color w:val="3333CC"/>
                <w:spacing w:val="1"/>
                <w:w w:val="113"/>
              </w:rPr>
              <w:t>r</w:t>
            </w:r>
            <w:r w:rsidRPr="002A73B0">
              <w:rPr>
                <w:rFonts w:ascii="Arial" w:hAnsi="Arial" w:cs="Arial"/>
                <w:color w:val="3333CC"/>
                <w:w w:val="113"/>
              </w:rPr>
              <w:t>s</w:t>
            </w:r>
            <w:r w:rsidRPr="002A73B0">
              <w:rPr>
                <w:rFonts w:ascii="Arial" w:hAnsi="Arial" w:cs="Arial"/>
                <w:color w:val="3333CC"/>
                <w:spacing w:val="-6"/>
                <w:w w:val="113"/>
              </w:rPr>
              <w:t xml:space="preserve"> </w:t>
            </w:r>
            <w:r w:rsidRPr="002A73B0">
              <w:rPr>
                <w:rFonts w:ascii="Arial" w:hAnsi="Arial" w:cs="Arial"/>
                <w:color w:val="3333CC"/>
                <w:spacing w:val="3"/>
              </w:rPr>
              <w:t>m</w:t>
            </w:r>
            <w:r w:rsidRPr="002A73B0">
              <w:rPr>
                <w:rFonts w:ascii="Arial" w:hAnsi="Arial" w:cs="Arial"/>
                <w:color w:val="3333CC"/>
              </w:rPr>
              <w:t>e</w:t>
            </w:r>
            <w:r w:rsidRPr="002A73B0">
              <w:rPr>
                <w:rFonts w:ascii="Arial" w:hAnsi="Arial" w:cs="Arial"/>
                <w:color w:val="3333CC"/>
                <w:spacing w:val="-1"/>
              </w:rPr>
              <w:t>n</w:t>
            </w:r>
            <w:r w:rsidRPr="002A73B0">
              <w:rPr>
                <w:rFonts w:ascii="Arial" w:hAnsi="Arial" w:cs="Arial"/>
                <w:color w:val="3333CC"/>
                <w:spacing w:val="1"/>
              </w:rPr>
              <w:t>t</w:t>
            </w:r>
            <w:r w:rsidRPr="002A73B0">
              <w:rPr>
                <w:rFonts w:ascii="Arial" w:hAnsi="Arial" w:cs="Arial"/>
                <w:color w:val="3333CC"/>
                <w:spacing w:val="-1"/>
              </w:rPr>
              <w:t>i</w:t>
            </w:r>
            <w:r w:rsidRPr="002A73B0">
              <w:rPr>
                <w:rFonts w:ascii="Arial" w:hAnsi="Arial" w:cs="Arial"/>
                <w:color w:val="3333CC"/>
                <w:spacing w:val="2"/>
              </w:rPr>
              <w:t>o</w:t>
            </w:r>
            <w:r w:rsidRPr="002A73B0">
              <w:rPr>
                <w:rFonts w:ascii="Arial" w:hAnsi="Arial" w:cs="Arial"/>
                <w:color w:val="3333CC"/>
                <w:spacing w:val="-1"/>
              </w:rPr>
              <w:t>n</w:t>
            </w:r>
            <w:r w:rsidRPr="002A73B0">
              <w:rPr>
                <w:rFonts w:ascii="Arial" w:hAnsi="Arial" w:cs="Arial"/>
                <w:color w:val="3333CC"/>
                <w:spacing w:val="1"/>
              </w:rPr>
              <w:t>e</w:t>
            </w:r>
            <w:r w:rsidRPr="002A73B0">
              <w:rPr>
                <w:rFonts w:ascii="Arial" w:hAnsi="Arial" w:cs="Arial"/>
                <w:color w:val="3333CC"/>
                <w:spacing w:val="-1"/>
              </w:rPr>
              <w:t>d</w:t>
            </w:r>
            <w:r w:rsidRPr="002A73B0">
              <w:rPr>
                <w:rFonts w:ascii="Arial" w:hAnsi="Arial" w:cs="Arial"/>
                <w:color w:val="3333CC"/>
              </w:rPr>
              <w:t>,</w:t>
            </w:r>
            <w:r w:rsidRPr="002A73B0">
              <w:rPr>
                <w:rFonts w:ascii="Arial" w:hAnsi="Arial" w:cs="Arial"/>
                <w:color w:val="3333CC"/>
                <w:spacing w:val="48"/>
              </w:rPr>
              <w:t xml:space="preserve"> </w:t>
            </w:r>
            <w:r w:rsidRPr="002A73B0">
              <w:rPr>
                <w:rFonts w:ascii="Arial" w:hAnsi="Arial" w:cs="Arial"/>
                <w:color w:val="3333CC"/>
                <w:spacing w:val="-1"/>
              </w:rPr>
              <w:t>d</w:t>
            </w:r>
            <w:r w:rsidRPr="002A73B0">
              <w:rPr>
                <w:rFonts w:ascii="Arial" w:hAnsi="Arial" w:cs="Arial"/>
                <w:color w:val="3333CC"/>
              </w:rPr>
              <w:t>o</w:t>
            </w:r>
            <w:r w:rsidRPr="002A73B0">
              <w:rPr>
                <w:rFonts w:ascii="Arial" w:hAnsi="Arial" w:cs="Arial"/>
                <w:color w:val="3333CC"/>
                <w:spacing w:val="3"/>
              </w:rPr>
              <w:t>e</w:t>
            </w:r>
            <w:r w:rsidRPr="002A73B0">
              <w:rPr>
                <w:rFonts w:ascii="Arial" w:hAnsi="Arial" w:cs="Arial"/>
                <w:color w:val="3333CC"/>
              </w:rPr>
              <w:t>s</w:t>
            </w:r>
            <w:r w:rsidRPr="002A73B0">
              <w:rPr>
                <w:rFonts w:ascii="Arial" w:hAnsi="Arial" w:cs="Arial"/>
                <w:color w:val="3333CC"/>
                <w:spacing w:val="7"/>
              </w:rPr>
              <w:t xml:space="preserve"> </w:t>
            </w:r>
            <w:r w:rsidRPr="002A73B0">
              <w:rPr>
                <w:rFonts w:ascii="Arial" w:hAnsi="Arial" w:cs="Arial"/>
                <w:color w:val="3333CC"/>
              </w:rPr>
              <w:t>it</w:t>
            </w:r>
            <w:r w:rsidRPr="002A73B0">
              <w:rPr>
                <w:rFonts w:ascii="Arial" w:hAnsi="Arial" w:cs="Arial"/>
                <w:color w:val="3333CC"/>
                <w:spacing w:val="11"/>
              </w:rPr>
              <w:t xml:space="preserve"> </w:t>
            </w:r>
            <w:r w:rsidRPr="002A73B0">
              <w:rPr>
                <w:rFonts w:ascii="Arial" w:hAnsi="Arial" w:cs="Arial"/>
                <w:color w:val="3333CC"/>
                <w:spacing w:val="2"/>
              </w:rPr>
              <w:t>a</w:t>
            </w:r>
            <w:r w:rsidRPr="002A73B0">
              <w:rPr>
                <w:rFonts w:ascii="Arial" w:hAnsi="Arial" w:cs="Arial"/>
                <w:color w:val="3333CC"/>
                <w:spacing w:val="-1"/>
              </w:rPr>
              <w:t>pp</w:t>
            </w:r>
            <w:r w:rsidRPr="002A73B0">
              <w:rPr>
                <w:rFonts w:ascii="Arial" w:hAnsi="Arial" w:cs="Arial"/>
                <w:color w:val="3333CC"/>
              </w:rPr>
              <w:t>ly</w:t>
            </w:r>
            <w:r w:rsidRPr="002A73B0">
              <w:rPr>
                <w:rFonts w:ascii="Arial" w:hAnsi="Arial" w:cs="Arial"/>
                <w:color w:val="3333CC"/>
                <w:spacing w:val="31"/>
              </w:rPr>
              <w:t xml:space="preserve"> </w:t>
            </w:r>
            <w:r w:rsidRPr="002A73B0">
              <w:rPr>
                <w:rFonts w:ascii="Arial" w:hAnsi="Arial" w:cs="Arial"/>
                <w:color w:val="3333CC"/>
                <w:spacing w:val="1"/>
              </w:rPr>
              <w:t>t</w:t>
            </w:r>
            <w:r w:rsidRPr="002A73B0">
              <w:rPr>
                <w:rFonts w:ascii="Arial" w:hAnsi="Arial" w:cs="Arial"/>
                <w:color w:val="3333CC"/>
              </w:rPr>
              <w:t>o</w:t>
            </w:r>
            <w:r w:rsidRPr="002A73B0">
              <w:rPr>
                <w:rFonts w:ascii="Arial" w:hAnsi="Arial" w:cs="Arial"/>
                <w:color w:val="3333CC"/>
                <w:spacing w:val="10"/>
              </w:rPr>
              <w:t xml:space="preserve"> </w:t>
            </w:r>
            <w:r w:rsidRPr="002A73B0">
              <w:rPr>
                <w:rFonts w:ascii="Arial" w:hAnsi="Arial" w:cs="Arial"/>
                <w:color w:val="3333CC"/>
                <w:spacing w:val="2"/>
              </w:rPr>
              <w:t>a</w:t>
            </w:r>
            <w:r w:rsidRPr="002A73B0">
              <w:rPr>
                <w:rFonts w:ascii="Arial" w:hAnsi="Arial" w:cs="Arial"/>
                <w:color w:val="3333CC"/>
              </w:rPr>
              <w:t>ll</w:t>
            </w:r>
            <w:r w:rsidRPr="002A73B0">
              <w:rPr>
                <w:rFonts w:ascii="Arial" w:hAnsi="Arial" w:cs="Arial"/>
                <w:color w:val="3333CC"/>
                <w:spacing w:val="10"/>
              </w:rPr>
              <w:t xml:space="preserve"> </w:t>
            </w:r>
            <w:r w:rsidRPr="002A73B0">
              <w:rPr>
                <w:rFonts w:ascii="Arial" w:hAnsi="Arial" w:cs="Arial"/>
                <w:color w:val="3333CC"/>
                <w:spacing w:val="1"/>
                <w:w w:val="106"/>
              </w:rPr>
              <w:t>c</w:t>
            </w:r>
            <w:r w:rsidRPr="002A73B0">
              <w:rPr>
                <w:rFonts w:ascii="Arial" w:hAnsi="Arial" w:cs="Arial"/>
                <w:color w:val="3333CC"/>
                <w:w w:val="106"/>
              </w:rPr>
              <w:t>ou</w:t>
            </w:r>
            <w:r w:rsidRPr="002A73B0">
              <w:rPr>
                <w:rFonts w:ascii="Arial" w:hAnsi="Arial" w:cs="Arial"/>
                <w:color w:val="3333CC"/>
                <w:spacing w:val="-1"/>
                <w:w w:val="106"/>
              </w:rPr>
              <w:t>n</w:t>
            </w:r>
            <w:r w:rsidRPr="002A73B0">
              <w:rPr>
                <w:rFonts w:ascii="Arial" w:hAnsi="Arial" w:cs="Arial"/>
                <w:color w:val="3333CC"/>
                <w:spacing w:val="1"/>
                <w:w w:val="106"/>
              </w:rPr>
              <w:t>t</w:t>
            </w:r>
            <w:r w:rsidRPr="002A73B0">
              <w:rPr>
                <w:rFonts w:ascii="Arial" w:hAnsi="Arial" w:cs="Arial"/>
                <w:color w:val="3333CC"/>
                <w:w w:val="106"/>
              </w:rPr>
              <w:t>ri</w:t>
            </w:r>
            <w:r w:rsidRPr="002A73B0">
              <w:rPr>
                <w:rFonts w:ascii="Arial" w:hAnsi="Arial" w:cs="Arial"/>
                <w:color w:val="3333CC"/>
                <w:spacing w:val="1"/>
                <w:w w:val="106"/>
              </w:rPr>
              <w:t>e</w:t>
            </w:r>
            <w:r w:rsidRPr="002A73B0">
              <w:rPr>
                <w:rFonts w:ascii="Arial" w:hAnsi="Arial" w:cs="Arial"/>
                <w:color w:val="3333CC"/>
                <w:w w:val="106"/>
              </w:rPr>
              <w:t>s</w:t>
            </w:r>
            <w:r w:rsidRPr="002A73B0">
              <w:rPr>
                <w:rFonts w:ascii="Arial" w:hAnsi="Arial" w:cs="Arial"/>
                <w:color w:val="3333CC"/>
                <w:spacing w:val="-1"/>
                <w:w w:val="106"/>
              </w:rPr>
              <w:t xml:space="preserve"> </w:t>
            </w:r>
            <w:r w:rsidRPr="002A73B0">
              <w:rPr>
                <w:rFonts w:ascii="Arial" w:hAnsi="Arial" w:cs="Arial"/>
                <w:color w:val="3333CC"/>
                <w:spacing w:val="2"/>
                <w:w w:val="99"/>
              </w:rPr>
              <w:t>o</w:t>
            </w:r>
            <w:r w:rsidRPr="002A73B0">
              <w:rPr>
                <w:rFonts w:ascii="Arial" w:hAnsi="Arial" w:cs="Arial"/>
                <w:color w:val="3333CC"/>
                <w:w w:val="132"/>
              </w:rPr>
              <w:t xml:space="preserve">r </w:t>
            </w:r>
            <w:r w:rsidRPr="002A73B0">
              <w:rPr>
                <w:rFonts w:ascii="Arial" w:hAnsi="Arial" w:cs="Arial"/>
                <w:color w:val="3333CC"/>
                <w:spacing w:val="2"/>
              </w:rPr>
              <w:t>o</w:t>
            </w:r>
            <w:r w:rsidRPr="002A73B0">
              <w:rPr>
                <w:rFonts w:ascii="Arial" w:hAnsi="Arial" w:cs="Arial"/>
                <w:color w:val="3333CC"/>
                <w:spacing w:val="-1"/>
              </w:rPr>
              <w:t>nl</w:t>
            </w:r>
            <w:r w:rsidRPr="002A73B0">
              <w:rPr>
                <w:rFonts w:ascii="Arial" w:hAnsi="Arial" w:cs="Arial"/>
                <w:color w:val="3333CC"/>
              </w:rPr>
              <w:t>y</w:t>
            </w:r>
            <w:r w:rsidRPr="002A73B0">
              <w:rPr>
                <w:rFonts w:ascii="Arial" w:hAnsi="Arial" w:cs="Arial"/>
                <w:color w:val="3333CC"/>
                <w:spacing w:val="9"/>
              </w:rPr>
              <w:t xml:space="preserve"> </w:t>
            </w:r>
            <w:r w:rsidRPr="002A73B0">
              <w:rPr>
                <w:rFonts w:ascii="Arial" w:hAnsi="Arial" w:cs="Arial"/>
                <w:color w:val="3333CC"/>
              </w:rPr>
              <w:t>l</w:t>
            </w:r>
            <w:r w:rsidRPr="002A73B0">
              <w:rPr>
                <w:rFonts w:ascii="Arial" w:hAnsi="Arial" w:cs="Arial"/>
                <w:color w:val="3333CC"/>
                <w:spacing w:val="2"/>
              </w:rPr>
              <w:t>o</w:t>
            </w:r>
            <w:r w:rsidRPr="002A73B0">
              <w:rPr>
                <w:rFonts w:ascii="Arial" w:hAnsi="Arial" w:cs="Arial"/>
                <w:color w:val="3333CC"/>
              </w:rPr>
              <w:t>w-i</w:t>
            </w:r>
            <w:r w:rsidRPr="002A73B0">
              <w:rPr>
                <w:rFonts w:ascii="Arial" w:hAnsi="Arial" w:cs="Arial"/>
                <w:color w:val="3333CC"/>
                <w:spacing w:val="-1"/>
              </w:rPr>
              <w:t>n</w:t>
            </w:r>
            <w:r w:rsidRPr="002A73B0">
              <w:rPr>
                <w:rFonts w:ascii="Arial" w:hAnsi="Arial" w:cs="Arial"/>
                <w:color w:val="3333CC"/>
                <w:spacing w:val="1"/>
              </w:rPr>
              <w:t>c</w:t>
            </w:r>
            <w:r w:rsidRPr="002A73B0">
              <w:rPr>
                <w:rFonts w:ascii="Arial" w:hAnsi="Arial" w:cs="Arial"/>
                <w:color w:val="3333CC"/>
              </w:rPr>
              <w:t>o</w:t>
            </w:r>
            <w:r w:rsidRPr="002A73B0">
              <w:rPr>
                <w:rFonts w:ascii="Arial" w:hAnsi="Arial" w:cs="Arial"/>
                <w:color w:val="3333CC"/>
                <w:spacing w:val="3"/>
              </w:rPr>
              <w:t>m</w:t>
            </w:r>
            <w:r w:rsidRPr="002A73B0">
              <w:rPr>
                <w:rFonts w:ascii="Arial" w:hAnsi="Arial" w:cs="Arial"/>
                <w:color w:val="3333CC"/>
              </w:rPr>
              <w:t>e</w:t>
            </w:r>
            <w:r w:rsidRPr="002A73B0">
              <w:rPr>
                <w:rFonts w:ascii="Arial" w:hAnsi="Arial" w:cs="Arial"/>
                <w:color w:val="3333CC"/>
                <w:spacing w:val="12"/>
              </w:rPr>
              <w:t xml:space="preserve"> </w:t>
            </w:r>
            <w:r w:rsidRPr="002A73B0">
              <w:rPr>
                <w:rFonts w:ascii="Arial" w:hAnsi="Arial" w:cs="Arial"/>
                <w:color w:val="3333CC"/>
                <w:spacing w:val="1"/>
                <w:w w:val="99"/>
              </w:rPr>
              <w:t>c</w:t>
            </w:r>
            <w:r w:rsidRPr="002A73B0">
              <w:rPr>
                <w:rFonts w:ascii="Arial" w:hAnsi="Arial" w:cs="Arial"/>
                <w:color w:val="3333CC"/>
                <w:w w:val="99"/>
              </w:rPr>
              <w:t>o</w:t>
            </w:r>
            <w:r w:rsidRPr="002A73B0">
              <w:rPr>
                <w:rFonts w:ascii="Arial" w:hAnsi="Arial" w:cs="Arial"/>
                <w:color w:val="3333CC"/>
                <w:w w:val="110"/>
              </w:rPr>
              <w:t>u</w:t>
            </w:r>
            <w:r w:rsidRPr="002A73B0">
              <w:rPr>
                <w:rFonts w:ascii="Arial" w:hAnsi="Arial" w:cs="Arial"/>
                <w:color w:val="3333CC"/>
                <w:spacing w:val="-1"/>
                <w:w w:val="110"/>
              </w:rPr>
              <w:t>n</w:t>
            </w:r>
            <w:r w:rsidRPr="002A73B0">
              <w:rPr>
                <w:rFonts w:ascii="Arial" w:hAnsi="Arial" w:cs="Arial"/>
                <w:color w:val="3333CC"/>
                <w:spacing w:val="1"/>
                <w:w w:val="119"/>
              </w:rPr>
              <w:t>t</w:t>
            </w:r>
            <w:r w:rsidRPr="002A73B0">
              <w:rPr>
                <w:rFonts w:ascii="Arial" w:hAnsi="Arial" w:cs="Arial"/>
                <w:color w:val="3333CC"/>
                <w:spacing w:val="1"/>
                <w:w w:val="132"/>
              </w:rPr>
              <w:t>r</w:t>
            </w:r>
            <w:r w:rsidRPr="002A73B0">
              <w:rPr>
                <w:rFonts w:ascii="Arial" w:hAnsi="Arial" w:cs="Arial"/>
                <w:color w:val="3333CC"/>
                <w:spacing w:val="-1"/>
                <w:w w:val="99"/>
              </w:rPr>
              <w:t>i</w:t>
            </w:r>
            <w:r w:rsidRPr="002A73B0">
              <w:rPr>
                <w:rFonts w:ascii="Arial" w:hAnsi="Arial" w:cs="Arial"/>
                <w:color w:val="3333CC"/>
                <w:spacing w:val="1"/>
                <w:w w:val="99"/>
              </w:rPr>
              <w:t>e</w:t>
            </w:r>
            <w:r w:rsidRPr="002A73B0">
              <w:rPr>
                <w:rFonts w:ascii="Arial" w:hAnsi="Arial" w:cs="Arial"/>
                <w:color w:val="3333CC"/>
                <w:spacing w:val="-2"/>
                <w:w w:val="99"/>
              </w:rPr>
              <w:t>s</w:t>
            </w:r>
            <w:r w:rsidRPr="002A73B0">
              <w:rPr>
                <w:rFonts w:ascii="Arial" w:hAnsi="Arial" w:cs="Arial"/>
                <w:color w:val="3333CC"/>
                <w:w w:val="112"/>
              </w:rPr>
              <w:t>?</w:t>
            </w:r>
          </w:p>
          <w:p w14:paraId="27CD915E" w14:textId="77777777" w:rsidR="00B03D53" w:rsidRPr="002A73B0" w:rsidRDefault="00CC68C2">
            <w:pPr>
              <w:ind w:left="822" w:right="82" w:hanging="360"/>
              <w:rPr>
                <w:rFonts w:ascii="Arial" w:hAnsi="Arial" w:cs="Arial"/>
              </w:rPr>
            </w:pPr>
            <w:r w:rsidRPr="002A73B0">
              <w:rPr>
                <w:rFonts w:ascii="Arial" w:hAnsi="Arial" w:cs="Arial"/>
                <w:color w:val="3333CC"/>
                <w:spacing w:val="2"/>
              </w:rPr>
              <w:t>6</w:t>
            </w:r>
            <w:r w:rsidRPr="002A73B0">
              <w:rPr>
                <w:rFonts w:ascii="Arial" w:hAnsi="Arial" w:cs="Arial"/>
                <w:color w:val="3333CC"/>
              </w:rPr>
              <w:t xml:space="preserve">)  </w:t>
            </w:r>
            <w:r w:rsidRPr="002A73B0">
              <w:rPr>
                <w:rFonts w:ascii="Arial" w:hAnsi="Arial" w:cs="Arial"/>
                <w:color w:val="3333CC"/>
                <w:spacing w:val="40"/>
              </w:rPr>
              <w:t xml:space="preserve"> </w:t>
            </w:r>
            <w:r w:rsidRPr="002A73B0">
              <w:rPr>
                <w:rFonts w:ascii="Arial" w:hAnsi="Arial" w:cs="Arial"/>
                <w:color w:val="3333CC"/>
                <w:spacing w:val="-1"/>
              </w:rPr>
              <w:t>Th</w:t>
            </w:r>
            <w:r w:rsidRPr="002A73B0">
              <w:rPr>
                <w:rFonts w:ascii="Arial" w:hAnsi="Arial" w:cs="Arial"/>
                <w:color w:val="3333CC"/>
              </w:rPr>
              <w:t>e</w:t>
            </w:r>
            <w:r w:rsidRPr="002A73B0">
              <w:rPr>
                <w:rFonts w:ascii="Arial" w:hAnsi="Arial" w:cs="Arial"/>
                <w:color w:val="3333CC"/>
                <w:spacing w:val="20"/>
              </w:rPr>
              <w:t xml:space="preserve"> </w:t>
            </w:r>
            <w:r w:rsidRPr="002A73B0">
              <w:rPr>
                <w:rFonts w:ascii="Arial" w:hAnsi="Arial" w:cs="Arial"/>
                <w:color w:val="3333CC"/>
                <w:spacing w:val="1"/>
                <w:w w:val="132"/>
              </w:rPr>
              <w:t>r</w:t>
            </w:r>
            <w:r w:rsidRPr="002A73B0">
              <w:rPr>
                <w:rFonts w:ascii="Arial" w:hAnsi="Arial" w:cs="Arial"/>
                <w:color w:val="3333CC"/>
                <w:w w:val="99"/>
              </w:rPr>
              <w:t>e</w:t>
            </w:r>
            <w:r w:rsidRPr="002A73B0">
              <w:rPr>
                <w:rFonts w:ascii="Arial" w:hAnsi="Arial" w:cs="Arial"/>
                <w:color w:val="3333CC"/>
                <w:spacing w:val="1"/>
                <w:w w:val="99"/>
              </w:rPr>
              <w:t>f</w:t>
            </w:r>
            <w:r w:rsidRPr="002A73B0">
              <w:rPr>
                <w:rFonts w:ascii="Arial" w:hAnsi="Arial" w:cs="Arial"/>
                <w:color w:val="3333CC"/>
                <w:w w:val="99"/>
              </w:rPr>
              <w:t>e</w:t>
            </w:r>
            <w:r w:rsidRPr="002A73B0">
              <w:rPr>
                <w:rFonts w:ascii="Arial" w:hAnsi="Arial" w:cs="Arial"/>
                <w:color w:val="3333CC"/>
                <w:w w:val="132"/>
              </w:rPr>
              <w:t>r</w:t>
            </w:r>
            <w:r w:rsidRPr="002A73B0">
              <w:rPr>
                <w:rFonts w:ascii="Arial" w:hAnsi="Arial" w:cs="Arial"/>
                <w:color w:val="3333CC"/>
                <w:w w:val="99"/>
              </w:rPr>
              <w:t>e</w:t>
            </w:r>
            <w:r w:rsidRPr="002A73B0">
              <w:rPr>
                <w:rFonts w:ascii="Arial" w:hAnsi="Arial" w:cs="Arial"/>
                <w:color w:val="3333CC"/>
                <w:w w:val="110"/>
              </w:rPr>
              <w:t>n</w:t>
            </w:r>
            <w:r w:rsidRPr="002A73B0">
              <w:rPr>
                <w:rFonts w:ascii="Arial" w:hAnsi="Arial" w:cs="Arial"/>
                <w:color w:val="3333CC"/>
                <w:w w:val="99"/>
              </w:rPr>
              <w:t>c</w:t>
            </w:r>
            <w:r w:rsidRPr="002A73B0">
              <w:rPr>
                <w:rFonts w:ascii="Arial" w:hAnsi="Arial" w:cs="Arial"/>
                <w:color w:val="3333CC"/>
                <w:spacing w:val="1"/>
                <w:w w:val="99"/>
              </w:rPr>
              <w:t>e</w:t>
            </w:r>
            <w:r w:rsidRPr="002A73B0">
              <w:rPr>
                <w:rFonts w:ascii="Arial" w:hAnsi="Arial" w:cs="Arial"/>
                <w:color w:val="3333CC"/>
                <w:w w:val="99"/>
              </w:rPr>
              <w:t>s</w:t>
            </w:r>
            <w:r w:rsidRPr="002A73B0">
              <w:rPr>
                <w:rFonts w:ascii="Arial" w:hAnsi="Arial" w:cs="Arial"/>
                <w:color w:val="3333CC"/>
                <w:spacing w:val="-2"/>
              </w:rPr>
              <w:t xml:space="preserve"> </w:t>
            </w:r>
            <w:r w:rsidRPr="002A73B0">
              <w:rPr>
                <w:rFonts w:ascii="Arial" w:hAnsi="Arial" w:cs="Arial"/>
                <w:color w:val="3333CC"/>
                <w:spacing w:val="2"/>
              </w:rPr>
              <w:t>a</w:t>
            </w:r>
            <w:r w:rsidRPr="002A73B0">
              <w:rPr>
                <w:rFonts w:ascii="Arial" w:hAnsi="Arial" w:cs="Arial"/>
                <w:color w:val="3333CC"/>
              </w:rPr>
              <w:t>t</w:t>
            </w:r>
            <w:r w:rsidRPr="002A73B0">
              <w:rPr>
                <w:rFonts w:ascii="Arial" w:hAnsi="Arial" w:cs="Arial"/>
                <w:color w:val="3333CC"/>
                <w:spacing w:val="22"/>
              </w:rPr>
              <w:t xml:space="preserve"> </w:t>
            </w:r>
            <w:r w:rsidRPr="002A73B0">
              <w:rPr>
                <w:rFonts w:ascii="Arial" w:hAnsi="Arial" w:cs="Arial"/>
                <w:color w:val="3333CC"/>
                <w:spacing w:val="1"/>
              </w:rPr>
              <w:t>t</w:t>
            </w:r>
            <w:r w:rsidRPr="002A73B0">
              <w:rPr>
                <w:rFonts w:ascii="Arial" w:hAnsi="Arial" w:cs="Arial"/>
                <w:color w:val="3333CC"/>
                <w:spacing w:val="-1"/>
              </w:rPr>
              <w:t>h</w:t>
            </w:r>
            <w:r w:rsidRPr="002A73B0">
              <w:rPr>
                <w:rFonts w:ascii="Arial" w:hAnsi="Arial" w:cs="Arial"/>
                <w:color w:val="3333CC"/>
              </w:rPr>
              <w:t>e</w:t>
            </w:r>
            <w:r w:rsidRPr="002A73B0">
              <w:rPr>
                <w:rFonts w:ascii="Arial" w:hAnsi="Arial" w:cs="Arial"/>
                <w:color w:val="3333CC"/>
                <w:spacing w:val="20"/>
              </w:rPr>
              <w:t xml:space="preserve"> </w:t>
            </w:r>
            <w:r w:rsidRPr="002A73B0">
              <w:rPr>
                <w:rFonts w:ascii="Arial" w:hAnsi="Arial" w:cs="Arial"/>
                <w:color w:val="3333CC"/>
                <w:spacing w:val="1"/>
              </w:rPr>
              <w:t>e</w:t>
            </w:r>
            <w:r w:rsidRPr="002A73B0">
              <w:rPr>
                <w:rFonts w:ascii="Arial" w:hAnsi="Arial" w:cs="Arial"/>
                <w:color w:val="3333CC"/>
                <w:spacing w:val="-1"/>
              </w:rPr>
              <w:t>n</w:t>
            </w:r>
            <w:r w:rsidRPr="002A73B0">
              <w:rPr>
                <w:rFonts w:ascii="Arial" w:hAnsi="Arial" w:cs="Arial"/>
                <w:color w:val="3333CC"/>
              </w:rPr>
              <w:t>d</w:t>
            </w:r>
            <w:r w:rsidRPr="002A73B0">
              <w:rPr>
                <w:rFonts w:ascii="Arial" w:hAnsi="Arial" w:cs="Arial"/>
                <w:color w:val="3333CC"/>
                <w:spacing w:val="19"/>
              </w:rPr>
              <w:t xml:space="preserve"> </w:t>
            </w:r>
            <w:r w:rsidRPr="002A73B0">
              <w:rPr>
                <w:rFonts w:ascii="Arial" w:hAnsi="Arial" w:cs="Arial"/>
                <w:color w:val="3333CC"/>
                <w:spacing w:val="2"/>
                <w:w w:val="111"/>
              </w:rPr>
              <w:t>a</w:t>
            </w:r>
            <w:r w:rsidRPr="002A73B0">
              <w:rPr>
                <w:rFonts w:ascii="Arial" w:hAnsi="Arial" w:cs="Arial"/>
                <w:color w:val="3333CC"/>
                <w:w w:val="111"/>
              </w:rPr>
              <w:t>pp</w:t>
            </w:r>
            <w:r w:rsidRPr="002A73B0">
              <w:rPr>
                <w:rFonts w:ascii="Arial" w:hAnsi="Arial" w:cs="Arial"/>
                <w:color w:val="3333CC"/>
                <w:spacing w:val="1"/>
                <w:w w:val="111"/>
              </w:rPr>
              <w:t>e</w:t>
            </w:r>
            <w:r w:rsidRPr="002A73B0">
              <w:rPr>
                <w:rFonts w:ascii="Arial" w:hAnsi="Arial" w:cs="Arial"/>
                <w:color w:val="3333CC"/>
                <w:spacing w:val="2"/>
                <w:w w:val="111"/>
              </w:rPr>
              <w:t>a</w:t>
            </w:r>
            <w:r w:rsidRPr="002A73B0">
              <w:rPr>
                <w:rFonts w:ascii="Arial" w:hAnsi="Arial" w:cs="Arial"/>
                <w:color w:val="3333CC"/>
                <w:w w:val="111"/>
              </w:rPr>
              <w:t>r</w:t>
            </w:r>
            <w:r w:rsidRPr="002A73B0">
              <w:rPr>
                <w:rFonts w:ascii="Arial" w:hAnsi="Arial" w:cs="Arial"/>
                <w:color w:val="3333CC"/>
                <w:spacing w:val="-3"/>
                <w:w w:val="111"/>
              </w:rPr>
              <w:t xml:space="preserve"> </w:t>
            </w:r>
            <w:r w:rsidRPr="002A73B0">
              <w:rPr>
                <w:rFonts w:ascii="Arial" w:hAnsi="Arial" w:cs="Arial"/>
                <w:color w:val="3333CC"/>
                <w:spacing w:val="1"/>
              </w:rPr>
              <w:t>t</w:t>
            </w:r>
            <w:r w:rsidRPr="002A73B0">
              <w:rPr>
                <w:rFonts w:ascii="Arial" w:hAnsi="Arial" w:cs="Arial"/>
                <w:color w:val="3333CC"/>
              </w:rPr>
              <w:t>o</w:t>
            </w:r>
            <w:r w:rsidRPr="002A73B0">
              <w:rPr>
                <w:rFonts w:ascii="Arial" w:hAnsi="Arial" w:cs="Arial"/>
                <w:color w:val="3333CC"/>
                <w:spacing w:val="12"/>
              </w:rPr>
              <w:t xml:space="preserve"> </w:t>
            </w:r>
            <w:r w:rsidRPr="002A73B0">
              <w:rPr>
                <w:rFonts w:ascii="Arial" w:hAnsi="Arial" w:cs="Arial"/>
                <w:color w:val="3333CC"/>
                <w:spacing w:val="-1"/>
              </w:rPr>
              <w:t>b</w:t>
            </w:r>
            <w:r w:rsidRPr="002A73B0">
              <w:rPr>
                <w:rFonts w:ascii="Arial" w:hAnsi="Arial" w:cs="Arial"/>
                <w:color w:val="3333CC"/>
              </w:rPr>
              <w:t>e</w:t>
            </w:r>
            <w:r w:rsidRPr="002A73B0">
              <w:rPr>
                <w:rFonts w:ascii="Arial" w:hAnsi="Arial" w:cs="Arial"/>
                <w:color w:val="3333CC"/>
                <w:spacing w:val="9"/>
              </w:rPr>
              <w:t xml:space="preserve"> </w:t>
            </w:r>
            <w:r w:rsidRPr="002A73B0">
              <w:rPr>
                <w:rFonts w:ascii="Arial" w:hAnsi="Arial" w:cs="Arial"/>
                <w:color w:val="3333CC"/>
              </w:rPr>
              <w:t>in</w:t>
            </w:r>
            <w:r w:rsidRPr="002A73B0">
              <w:rPr>
                <w:rFonts w:ascii="Arial" w:hAnsi="Arial" w:cs="Arial"/>
                <w:color w:val="3333CC"/>
                <w:spacing w:val="1"/>
              </w:rPr>
              <w:t>c</w:t>
            </w:r>
            <w:r w:rsidRPr="002A73B0">
              <w:rPr>
                <w:rFonts w:ascii="Arial" w:hAnsi="Arial" w:cs="Arial"/>
                <w:color w:val="3333CC"/>
              </w:rPr>
              <w:t>o</w:t>
            </w:r>
            <w:r w:rsidRPr="002A73B0">
              <w:rPr>
                <w:rFonts w:ascii="Arial" w:hAnsi="Arial" w:cs="Arial"/>
                <w:color w:val="3333CC"/>
                <w:spacing w:val="3"/>
              </w:rPr>
              <w:t>m</w:t>
            </w:r>
            <w:r w:rsidRPr="002A73B0">
              <w:rPr>
                <w:rFonts w:ascii="Arial" w:hAnsi="Arial" w:cs="Arial"/>
                <w:color w:val="3333CC"/>
                <w:spacing w:val="-1"/>
              </w:rPr>
              <w:t>pl</w:t>
            </w:r>
            <w:r w:rsidRPr="002A73B0">
              <w:rPr>
                <w:rFonts w:ascii="Arial" w:hAnsi="Arial" w:cs="Arial"/>
                <w:color w:val="3333CC"/>
                <w:spacing w:val="1"/>
              </w:rPr>
              <w:t>et</w:t>
            </w:r>
            <w:r w:rsidRPr="002A73B0">
              <w:rPr>
                <w:rFonts w:ascii="Arial" w:hAnsi="Arial" w:cs="Arial"/>
                <w:color w:val="3333CC"/>
              </w:rPr>
              <w:t>e</w:t>
            </w:r>
            <w:r w:rsidRPr="002A73B0">
              <w:rPr>
                <w:rFonts w:ascii="Arial" w:hAnsi="Arial" w:cs="Arial"/>
                <w:color w:val="3333CC"/>
                <w:spacing w:val="35"/>
              </w:rPr>
              <w:t xml:space="preserve"> </w:t>
            </w:r>
            <w:r w:rsidRPr="002A73B0">
              <w:rPr>
                <w:rFonts w:ascii="Arial" w:hAnsi="Arial" w:cs="Arial"/>
                <w:color w:val="3333CC"/>
                <w:spacing w:val="1"/>
                <w:w w:val="99"/>
              </w:rPr>
              <w:t>(</w:t>
            </w:r>
            <w:r w:rsidRPr="002A73B0">
              <w:rPr>
                <w:rFonts w:ascii="Arial" w:hAnsi="Arial" w:cs="Arial"/>
                <w:color w:val="3333CC"/>
                <w:spacing w:val="-1"/>
                <w:w w:val="110"/>
              </w:rPr>
              <w:t>n</w:t>
            </w:r>
            <w:r w:rsidRPr="002A73B0">
              <w:rPr>
                <w:rFonts w:ascii="Arial" w:hAnsi="Arial" w:cs="Arial"/>
                <w:color w:val="3333CC"/>
                <w:w w:val="99"/>
              </w:rPr>
              <w:t xml:space="preserve">o </w:t>
            </w:r>
            <w:r w:rsidRPr="002A73B0">
              <w:rPr>
                <w:rFonts w:ascii="Arial" w:hAnsi="Arial" w:cs="Arial"/>
                <w:color w:val="3333CC"/>
                <w:spacing w:val="2"/>
                <w:w w:val="110"/>
              </w:rPr>
              <w:t>y</w:t>
            </w:r>
            <w:r w:rsidRPr="002A73B0">
              <w:rPr>
                <w:rFonts w:ascii="Arial" w:hAnsi="Arial" w:cs="Arial"/>
                <w:color w:val="3333CC"/>
                <w:w w:val="110"/>
              </w:rPr>
              <w:t>ear</w:t>
            </w:r>
            <w:r w:rsidRPr="002A73B0">
              <w:rPr>
                <w:rFonts w:ascii="Arial" w:hAnsi="Arial" w:cs="Arial"/>
                <w:color w:val="3333CC"/>
                <w:spacing w:val="-9"/>
                <w:w w:val="110"/>
              </w:rPr>
              <w:t xml:space="preserve"> </w:t>
            </w:r>
            <w:r w:rsidRPr="002A73B0">
              <w:rPr>
                <w:rFonts w:ascii="Arial" w:hAnsi="Arial" w:cs="Arial"/>
                <w:color w:val="3333CC"/>
                <w:spacing w:val="2"/>
                <w:w w:val="110"/>
              </w:rPr>
              <w:t>o</w:t>
            </w:r>
            <w:r w:rsidRPr="002A73B0">
              <w:rPr>
                <w:rFonts w:ascii="Arial" w:hAnsi="Arial" w:cs="Arial"/>
                <w:color w:val="3333CC"/>
                <w:w w:val="110"/>
              </w:rPr>
              <w:t>r</w:t>
            </w:r>
            <w:r w:rsidRPr="002A73B0">
              <w:rPr>
                <w:rFonts w:ascii="Arial" w:hAnsi="Arial" w:cs="Arial"/>
                <w:color w:val="3333CC"/>
                <w:spacing w:val="-2"/>
                <w:w w:val="110"/>
              </w:rPr>
              <w:t xml:space="preserve"> </w:t>
            </w:r>
            <w:r w:rsidRPr="002A73B0">
              <w:rPr>
                <w:rFonts w:ascii="Arial" w:hAnsi="Arial" w:cs="Arial"/>
                <w:color w:val="3333CC"/>
              </w:rPr>
              <w:t>li</w:t>
            </w:r>
            <w:r w:rsidRPr="002A73B0">
              <w:rPr>
                <w:rFonts w:ascii="Arial" w:hAnsi="Arial" w:cs="Arial"/>
                <w:color w:val="3333CC"/>
                <w:spacing w:val="-1"/>
              </w:rPr>
              <w:t>n</w:t>
            </w:r>
            <w:r w:rsidRPr="002A73B0">
              <w:rPr>
                <w:rFonts w:ascii="Arial" w:hAnsi="Arial" w:cs="Arial"/>
                <w:color w:val="3333CC"/>
                <w:spacing w:val="3"/>
              </w:rPr>
              <w:t>k</w:t>
            </w:r>
            <w:r w:rsidRPr="002A73B0">
              <w:rPr>
                <w:rFonts w:ascii="Arial" w:hAnsi="Arial" w:cs="Arial"/>
                <w:color w:val="3333CC"/>
              </w:rPr>
              <w:t>s</w:t>
            </w:r>
            <w:r w:rsidRPr="002A73B0">
              <w:rPr>
                <w:rFonts w:ascii="Arial" w:hAnsi="Arial" w:cs="Arial"/>
                <w:color w:val="3333CC"/>
                <w:spacing w:val="18"/>
              </w:rPr>
              <w:t xml:space="preserve"> </w:t>
            </w:r>
            <w:r w:rsidRPr="002A73B0">
              <w:rPr>
                <w:rFonts w:ascii="Arial" w:hAnsi="Arial" w:cs="Arial"/>
                <w:color w:val="3333CC"/>
                <w:spacing w:val="-3"/>
              </w:rPr>
              <w:t>t</w:t>
            </w:r>
            <w:r w:rsidRPr="002A73B0">
              <w:rPr>
                <w:rFonts w:ascii="Arial" w:hAnsi="Arial" w:cs="Arial"/>
                <w:color w:val="3333CC"/>
              </w:rPr>
              <w:t>o</w:t>
            </w:r>
            <w:r w:rsidRPr="002A73B0">
              <w:rPr>
                <w:rFonts w:ascii="Arial" w:hAnsi="Arial" w:cs="Arial"/>
                <w:color w:val="3333CC"/>
                <w:spacing w:val="12"/>
              </w:rPr>
              <w:t xml:space="preserve"> </w:t>
            </w:r>
            <w:r w:rsidRPr="002A73B0">
              <w:rPr>
                <w:rFonts w:ascii="Arial" w:hAnsi="Arial" w:cs="Arial"/>
                <w:color w:val="3333CC"/>
                <w:spacing w:val="1"/>
              </w:rPr>
              <w:t>t</w:t>
            </w:r>
            <w:r w:rsidRPr="002A73B0">
              <w:rPr>
                <w:rFonts w:ascii="Arial" w:hAnsi="Arial" w:cs="Arial"/>
                <w:color w:val="3333CC"/>
                <w:spacing w:val="-1"/>
              </w:rPr>
              <w:t>h</w:t>
            </w:r>
            <w:r w:rsidRPr="002A73B0">
              <w:rPr>
                <w:rFonts w:ascii="Arial" w:hAnsi="Arial" w:cs="Arial"/>
                <w:color w:val="3333CC"/>
              </w:rPr>
              <w:t>e</w:t>
            </w:r>
            <w:r w:rsidRPr="002A73B0">
              <w:rPr>
                <w:rFonts w:ascii="Arial" w:hAnsi="Arial" w:cs="Arial"/>
                <w:color w:val="3333CC"/>
                <w:spacing w:val="20"/>
              </w:rPr>
              <w:t xml:space="preserve"> </w:t>
            </w:r>
            <w:proofErr w:type="gramStart"/>
            <w:r w:rsidRPr="002A73B0">
              <w:rPr>
                <w:rFonts w:ascii="Arial" w:hAnsi="Arial" w:cs="Arial"/>
                <w:color w:val="3333CC"/>
              </w:rPr>
              <w:t>p</w:t>
            </w:r>
            <w:r w:rsidRPr="002A73B0">
              <w:rPr>
                <w:rFonts w:ascii="Arial" w:hAnsi="Arial" w:cs="Arial"/>
                <w:color w:val="3333CC"/>
                <w:spacing w:val="-1"/>
              </w:rPr>
              <w:t>u</w:t>
            </w:r>
            <w:r w:rsidRPr="002A73B0">
              <w:rPr>
                <w:rFonts w:ascii="Arial" w:hAnsi="Arial" w:cs="Arial"/>
                <w:color w:val="3333CC"/>
              </w:rPr>
              <w:t>bli</w:t>
            </w:r>
            <w:r w:rsidRPr="002A73B0">
              <w:rPr>
                <w:rFonts w:ascii="Arial" w:hAnsi="Arial" w:cs="Arial"/>
                <w:color w:val="3333CC"/>
                <w:spacing w:val="1"/>
              </w:rPr>
              <w:t>c</w:t>
            </w:r>
            <w:r w:rsidRPr="002A73B0">
              <w:rPr>
                <w:rFonts w:ascii="Arial" w:hAnsi="Arial" w:cs="Arial"/>
                <w:color w:val="3333CC"/>
              </w:rPr>
              <w:t>a</w:t>
            </w:r>
            <w:r w:rsidRPr="002A73B0">
              <w:rPr>
                <w:rFonts w:ascii="Arial" w:hAnsi="Arial" w:cs="Arial"/>
                <w:color w:val="3333CC"/>
                <w:spacing w:val="1"/>
              </w:rPr>
              <w:t>t</w:t>
            </w:r>
            <w:r w:rsidRPr="002A73B0">
              <w:rPr>
                <w:rFonts w:ascii="Arial" w:hAnsi="Arial" w:cs="Arial"/>
                <w:color w:val="3333CC"/>
              </w:rPr>
              <w:t xml:space="preserve">ion </w:t>
            </w:r>
            <w:r w:rsidRPr="002A73B0">
              <w:rPr>
                <w:rFonts w:ascii="Arial" w:hAnsi="Arial" w:cs="Arial"/>
                <w:color w:val="3333CC"/>
                <w:spacing w:val="8"/>
              </w:rPr>
              <w:t xml:space="preserve"> </w:t>
            </w:r>
            <w:r w:rsidRPr="002A73B0">
              <w:rPr>
                <w:rFonts w:ascii="Arial" w:hAnsi="Arial" w:cs="Arial"/>
                <w:color w:val="3333CC"/>
                <w:spacing w:val="1"/>
              </w:rPr>
              <w:t>e</w:t>
            </w:r>
            <w:r w:rsidRPr="002A73B0">
              <w:rPr>
                <w:rFonts w:ascii="Arial" w:hAnsi="Arial" w:cs="Arial"/>
                <w:color w:val="3333CC"/>
              </w:rPr>
              <w:t>.</w:t>
            </w:r>
            <w:r w:rsidRPr="002A73B0">
              <w:rPr>
                <w:rFonts w:ascii="Arial" w:hAnsi="Arial" w:cs="Arial"/>
                <w:color w:val="3333CC"/>
                <w:spacing w:val="2"/>
              </w:rPr>
              <w:t>g</w:t>
            </w:r>
            <w:r w:rsidRPr="002A73B0">
              <w:rPr>
                <w:rFonts w:ascii="Arial" w:hAnsi="Arial" w:cs="Arial"/>
                <w:color w:val="3333CC"/>
              </w:rPr>
              <w:t>.</w:t>
            </w:r>
            <w:proofErr w:type="gramEnd"/>
            <w:r w:rsidRPr="002A73B0">
              <w:rPr>
                <w:rFonts w:ascii="Arial" w:hAnsi="Arial" w:cs="Arial"/>
                <w:color w:val="3333CC"/>
                <w:spacing w:val="-3"/>
              </w:rPr>
              <w:t xml:space="preserve"> </w:t>
            </w:r>
            <w:r w:rsidRPr="002A73B0">
              <w:rPr>
                <w:rFonts w:ascii="Arial" w:hAnsi="Arial" w:cs="Arial"/>
                <w:color w:val="3333CC"/>
                <w:spacing w:val="2"/>
                <w:w w:val="108"/>
              </w:rPr>
              <w:t>R</w:t>
            </w:r>
            <w:r w:rsidRPr="002A73B0">
              <w:rPr>
                <w:rFonts w:ascii="Arial" w:hAnsi="Arial" w:cs="Arial"/>
                <w:color w:val="3333CC"/>
                <w:w w:val="99"/>
              </w:rPr>
              <w:t>ef</w:t>
            </w:r>
            <w:r w:rsidRPr="002A73B0">
              <w:rPr>
                <w:rFonts w:ascii="Arial" w:hAnsi="Arial" w:cs="Arial"/>
                <w:color w:val="3333CC"/>
                <w:spacing w:val="1"/>
                <w:w w:val="99"/>
              </w:rPr>
              <w:t>e</w:t>
            </w:r>
            <w:r w:rsidRPr="002A73B0">
              <w:rPr>
                <w:rFonts w:ascii="Arial" w:hAnsi="Arial" w:cs="Arial"/>
                <w:color w:val="3333CC"/>
                <w:w w:val="132"/>
              </w:rPr>
              <w:t>r</w:t>
            </w:r>
            <w:r w:rsidRPr="002A73B0">
              <w:rPr>
                <w:rFonts w:ascii="Arial" w:hAnsi="Arial" w:cs="Arial"/>
                <w:color w:val="3333CC"/>
                <w:w w:val="99"/>
              </w:rPr>
              <w:t>e</w:t>
            </w:r>
            <w:r w:rsidRPr="002A73B0">
              <w:rPr>
                <w:rFonts w:ascii="Arial" w:hAnsi="Arial" w:cs="Arial"/>
                <w:color w:val="3333CC"/>
                <w:spacing w:val="-1"/>
                <w:w w:val="110"/>
              </w:rPr>
              <w:t>n</w:t>
            </w:r>
            <w:r w:rsidRPr="002A73B0">
              <w:rPr>
                <w:rFonts w:ascii="Arial" w:hAnsi="Arial" w:cs="Arial"/>
                <w:color w:val="3333CC"/>
                <w:spacing w:val="1"/>
                <w:w w:val="99"/>
              </w:rPr>
              <w:t>c</w:t>
            </w:r>
            <w:r w:rsidRPr="002A73B0">
              <w:rPr>
                <w:rFonts w:ascii="Arial" w:hAnsi="Arial" w:cs="Arial"/>
                <w:color w:val="3333CC"/>
                <w:w w:val="99"/>
              </w:rPr>
              <w:t>es</w:t>
            </w:r>
            <w:r w:rsidRPr="002A73B0">
              <w:rPr>
                <w:rFonts w:ascii="Arial" w:hAnsi="Arial" w:cs="Arial"/>
                <w:color w:val="3333CC"/>
              </w:rPr>
              <w:t xml:space="preserve"> </w:t>
            </w:r>
            <w:r w:rsidRPr="002A73B0">
              <w:rPr>
                <w:rFonts w:ascii="Arial" w:hAnsi="Arial" w:cs="Arial"/>
                <w:color w:val="3333CC"/>
                <w:spacing w:val="2"/>
              </w:rPr>
              <w:t>1</w:t>
            </w:r>
            <w:r w:rsidRPr="002A73B0">
              <w:rPr>
                <w:rFonts w:ascii="Arial" w:hAnsi="Arial" w:cs="Arial"/>
                <w:color w:val="3333CC"/>
              </w:rPr>
              <w:t>7</w:t>
            </w:r>
            <w:r w:rsidRPr="002A73B0">
              <w:rPr>
                <w:rFonts w:ascii="Arial" w:hAnsi="Arial" w:cs="Arial"/>
                <w:color w:val="3333CC"/>
                <w:spacing w:val="-4"/>
              </w:rPr>
              <w:t xml:space="preserve"> </w:t>
            </w:r>
            <w:r w:rsidRPr="002A73B0">
              <w:rPr>
                <w:rFonts w:ascii="Arial" w:hAnsi="Arial" w:cs="Arial"/>
                <w:color w:val="3333CC"/>
                <w:spacing w:val="2"/>
              </w:rPr>
              <w:t>a</w:t>
            </w:r>
            <w:r w:rsidRPr="002A73B0">
              <w:rPr>
                <w:rFonts w:ascii="Arial" w:hAnsi="Arial" w:cs="Arial"/>
                <w:color w:val="3333CC"/>
                <w:spacing w:val="-1"/>
              </w:rPr>
              <w:t>n</w:t>
            </w:r>
            <w:r w:rsidRPr="002A73B0">
              <w:rPr>
                <w:rFonts w:ascii="Arial" w:hAnsi="Arial" w:cs="Arial"/>
                <w:color w:val="3333CC"/>
              </w:rPr>
              <w:t>d</w:t>
            </w:r>
            <w:r w:rsidRPr="002A73B0">
              <w:rPr>
                <w:rFonts w:ascii="Arial" w:hAnsi="Arial" w:cs="Arial"/>
                <w:color w:val="3333CC"/>
                <w:spacing w:val="32"/>
              </w:rPr>
              <w:t xml:space="preserve"> </w:t>
            </w:r>
            <w:r w:rsidRPr="002A73B0">
              <w:rPr>
                <w:rFonts w:ascii="Arial" w:hAnsi="Arial" w:cs="Arial"/>
                <w:color w:val="3333CC"/>
              </w:rPr>
              <w:t>1</w:t>
            </w:r>
            <w:r w:rsidRPr="002A73B0">
              <w:rPr>
                <w:rFonts w:ascii="Arial" w:hAnsi="Arial" w:cs="Arial"/>
                <w:color w:val="3333CC"/>
                <w:spacing w:val="2"/>
              </w:rPr>
              <w:t>9</w:t>
            </w:r>
            <w:r w:rsidRPr="002A73B0">
              <w:rPr>
                <w:rFonts w:ascii="Arial" w:hAnsi="Arial" w:cs="Arial"/>
                <w:color w:val="3333CC"/>
              </w:rPr>
              <w:t>.</w:t>
            </w:r>
          </w:p>
        </w:tc>
        <w:tc>
          <w:tcPr>
            <w:tcW w:w="4013" w:type="dxa"/>
            <w:tcBorders>
              <w:top w:val="single" w:sz="5" w:space="0" w:color="000000"/>
              <w:left w:val="single" w:sz="5" w:space="0" w:color="000000"/>
              <w:bottom w:val="single" w:sz="5" w:space="0" w:color="000000"/>
              <w:right w:val="single" w:sz="5" w:space="0" w:color="000000"/>
            </w:tcBorders>
          </w:tcPr>
          <w:p w14:paraId="144E7E6B" w14:textId="77777777" w:rsidR="00B03D53" w:rsidRPr="002A73B0" w:rsidRDefault="00B03D53">
            <w:pPr>
              <w:rPr>
                <w:rFonts w:ascii="Arial" w:hAnsi="Arial" w:cs="Arial"/>
              </w:rPr>
            </w:pPr>
          </w:p>
        </w:tc>
      </w:tr>
    </w:tbl>
    <w:p w14:paraId="1B7505B3" w14:textId="77777777" w:rsidR="00B03D53" w:rsidRPr="002A73B0" w:rsidRDefault="00B03D53">
      <w:pPr>
        <w:spacing w:line="200" w:lineRule="exact"/>
        <w:rPr>
          <w:rFonts w:ascii="Arial" w:hAnsi="Arial" w:cs="Arial"/>
        </w:rPr>
      </w:pPr>
    </w:p>
    <w:p w14:paraId="73687566" w14:textId="77777777" w:rsidR="00B03D53" w:rsidRPr="002A73B0" w:rsidRDefault="00B03D53">
      <w:pPr>
        <w:spacing w:line="280" w:lineRule="exact"/>
        <w:rPr>
          <w:rFonts w:ascii="Arial" w:hAnsi="Arial" w:cs="Arial"/>
        </w:rPr>
      </w:pPr>
    </w:p>
    <w:p w14:paraId="096CADF0" w14:textId="77777777" w:rsidR="00B03D53" w:rsidRPr="002A73B0" w:rsidRDefault="00000000">
      <w:pPr>
        <w:spacing w:before="34"/>
        <w:ind w:left="220"/>
        <w:rPr>
          <w:rFonts w:ascii="Arial" w:hAnsi="Arial" w:cs="Arial"/>
        </w:rPr>
      </w:pPr>
      <w:r w:rsidRPr="002A73B0">
        <w:rPr>
          <w:rFonts w:ascii="Arial" w:hAnsi="Arial" w:cs="Arial"/>
          <w:noProof/>
        </w:rPr>
        <w:pict w14:anchorId="171022BF">
          <v:group id="_x0000_s1040" alt="" style="position:absolute;left:0;text-align:left;margin-left:71.45pt;margin-top:1.3pt;width:41.6pt;height:12.25pt;z-index:-251658240;mso-position-horizontal-relative:page" coordorigin="1429,26" coordsize="832,245">
            <v:shape id="_x0000_s1042" alt="" style="position:absolute;left:1440;top:34;width:811;height:230" coordorigin="1440,34" coordsize="811,230" path="m1440,34r811,l2251,264r-811,l1440,34xe" fillcolor="yellow" stroked="f">
              <v:path arrowok="t"/>
            </v:shape>
            <v:shape id="_x0000_s1041" alt="" style="position:absolute;left:1440;top:252;width:811;height:0" coordorigin="1440,252" coordsize="811,0" path="m1440,252r811,e" filled="f" strokeweight="1.06pt">
              <v:path arrowok="t"/>
            </v:shape>
            <w10:wrap anchorx="page"/>
          </v:group>
        </w:pict>
      </w:r>
      <w:r w:rsidR="00CC68C2" w:rsidRPr="002A73B0">
        <w:rPr>
          <w:rFonts w:ascii="Arial" w:hAnsi="Arial" w:cs="Arial"/>
        </w:rPr>
        <w:t>P</w:t>
      </w:r>
      <w:r w:rsidR="00CC68C2" w:rsidRPr="002A73B0">
        <w:rPr>
          <w:rFonts w:ascii="Arial" w:hAnsi="Arial" w:cs="Arial"/>
          <w:spacing w:val="2"/>
        </w:rPr>
        <w:t>A</w:t>
      </w:r>
      <w:r w:rsidR="00CC68C2" w:rsidRPr="002A73B0">
        <w:rPr>
          <w:rFonts w:ascii="Arial" w:hAnsi="Arial" w:cs="Arial"/>
        </w:rPr>
        <w:t xml:space="preserve">RT </w:t>
      </w:r>
      <w:r w:rsidR="00CC68C2" w:rsidRPr="002A73B0">
        <w:rPr>
          <w:rFonts w:ascii="Arial" w:hAnsi="Arial" w:cs="Arial"/>
          <w:spacing w:val="28"/>
        </w:rPr>
        <w:t xml:space="preserve"> </w:t>
      </w:r>
      <w:r w:rsidR="00CC68C2" w:rsidRPr="002A73B0">
        <w:rPr>
          <w:rFonts w:ascii="Arial" w:hAnsi="Arial" w:cs="Arial"/>
          <w:spacing w:val="2"/>
          <w:w w:val="99"/>
        </w:rPr>
        <w:t>2</w:t>
      </w:r>
      <w:r w:rsidR="00CC68C2" w:rsidRPr="002A73B0">
        <w:rPr>
          <w:rFonts w:ascii="Arial" w:hAnsi="Arial" w:cs="Arial"/>
          <w:w w:val="119"/>
        </w:rPr>
        <w:t>:</w:t>
      </w:r>
    </w:p>
    <w:p w14:paraId="2959889C" w14:textId="77777777" w:rsidR="00B03D53" w:rsidRPr="002A73B0" w:rsidRDefault="00B03D53">
      <w:pPr>
        <w:spacing w:before="9"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6094"/>
        <w:gridCol w:w="4466"/>
        <w:gridCol w:w="2616"/>
      </w:tblGrid>
      <w:tr w:rsidR="00B03D53" w:rsidRPr="002A73B0" w14:paraId="561C98B6" w14:textId="77777777">
        <w:trPr>
          <w:trHeight w:hRule="exact" w:val="943"/>
        </w:trPr>
        <w:tc>
          <w:tcPr>
            <w:tcW w:w="6094" w:type="dxa"/>
            <w:tcBorders>
              <w:top w:val="single" w:sz="5" w:space="0" w:color="000000"/>
              <w:left w:val="single" w:sz="5" w:space="0" w:color="000000"/>
              <w:bottom w:val="single" w:sz="5" w:space="0" w:color="000000"/>
              <w:right w:val="single" w:sz="5" w:space="0" w:color="000000"/>
            </w:tcBorders>
          </w:tcPr>
          <w:p w14:paraId="6ADA99E4" w14:textId="77777777" w:rsidR="00B03D53" w:rsidRPr="002A73B0" w:rsidRDefault="00B03D53">
            <w:pPr>
              <w:rPr>
                <w:rFonts w:ascii="Arial" w:hAnsi="Arial" w:cs="Arial"/>
              </w:rPr>
            </w:pPr>
          </w:p>
        </w:tc>
        <w:tc>
          <w:tcPr>
            <w:tcW w:w="4466" w:type="dxa"/>
            <w:tcBorders>
              <w:top w:val="single" w:sz="5" w:space="0" w:color="000000"/>
              <w:left w:val="single" w:sz="5" w:space="0" w:color="000000"/>
              <w:bottom w:val="single" w:sz="5" w:space="0" w:color="000000"/>
              <w:right w:val="single" w:sz="5" w:space="0" w:color="000000"/>
            </w:tcBorders>
          </w:tcPr>
          <w:p w14:paraId="5F4EBC22" w14:textId="77777777" w:rsidR="00B03D53" w:rsidRPr="002A73B0" w:rsidRDefault="00CC68C2">
            <w:pPr>
              <w:spacing w:line="220" w:lineRule="exact"/>
              <w:ind w:left="102"/>
              <w:rPr>
                <w:rFonts w:ascii="Arial" w:hAnsi="Arial" w:cs="Arial"/>
              </w:rPr>
            </w:pPr>
            <w:r w:rsidRPr="002A73B0">
              <w:rPr>
                <w:rFonts w:ascii="Arial" w:hAnsi="Arial" w:cs="Arial"/>
                <w:w w:val="108"/>
              </w:rPr>
              <w:t>R</w:t>
            </w:r>
            <w:r w:rsidRPr="002A73B0">
              <w:rPr>
                <w:rFonts w:ascii="Arial" w:hAnsi="Arial" w:cs="Arial"/>
                <w:spacing w:val="1"/>
                <w:w w:val="99"/>
              </w:rPr>
              <w:t>e</w:t>
            </w:r>
            <w:r w:rsidRPr="002A73B0">
              <w:rPr>
                <w:rFonts w:ascii="Arial" w:hAnsi="Arial" w:cs="Arial"/>
                <w:w w:val="99"/>
              </w:rPr>
              <w:t>vi</w:t>
            </w:r>
            <w:r w:rsidRPr="002A73B0">
              <w:rPr>
                <w:rFonts w:ascii="Arial" w:hAnsi="Arial" w:cs="Arial"/>
                <w:spacing w:val="1"/>
                <w:w w:val="99"/>
              </w:rPr>
              <w:t>e</w:t>
            </w:r>
            <w:r w:rsidRPr="002A73B0">
              <w:rPr>
                <w:rFonts w:ascii="Arial" w:hAnsi="Arial" w:cs="Arial"/>
                <w:w w:val="99"/>
              </w:rPr>
              <w:t>we</w:t>
            </w:r>
            <w:r w:rsidRPr="002A73B0">
              <w:rPr>
                <w:rFonts w:ascii="Arial" w:hAnsi="Arial" w:cs="Arial"/>
                <w:w w:val="132"/>
              </w:rPr>
              <w:t>r</w:t>
            </w:r>
            <w:r w:rsidRPr="002A73B0">
              <w:rPr>
                <w:rFonts w:ascii="Arial" w:hAnsi="Arial" w:cs="Arial"/>
                <w:spacing w:val="1"/>
                <w:w w:val="99"/>
              </w:rPr>
              <w:t>’</w:t>
            </w:r>
            <w:r w:rsidRPr="002A73B0">
              <w:rPr>
                <w:rFonts w:ascii="Arial" w:hAnsi="Arial" w:cs="Arial"/>
                <w:w w:val="99"/>
              </w:rPr>
              <w:t>s</w:t>
            </w:r>
            <w:r w:rsidRPr="002A73B0">
              <w:rPr>
                <w:rFonts w:ascii="Arial" w:hAnsi="Arial" w:cs="Arial"/>
                <w:spacing w:val="-2"/>
              </w:rPr>
              <w:t xml:space="preserve"> </w:t>
            </w:r>
            <w:r w:rsidRPr="002A73B0">
              <w:rPr>
                <w:rFonts w:ascii="Arial" w:hAnsi="Arial" w:cs="Arial"/>
                <w:spacing w:val="1"/>
                <w:w w:val="99"/>
              </w:rPr>
              <w:t>c</w:t>
            </w:r>
            <w:r w:rsidRPr="002A73B0">
              <w:rPr>
                <w:rFonts w:ascii="Arial" w:hAnsi="Arial" w:cs="Arial"/>
                <w:spacing w:val="2"/>
                <w:w w:val="99"/>
              </w:rPr>
              <w:t>o</w:t>
            </w:r>
            <w:r w:rsidRPr="002A73B0">
              <w:rPr>
                <w:rFonts w:ascii="Arial" w:hAnsi="Arial" w:cs="Arial"/>
                <w:spacing w:val="1"/>
                <w:w w:val="106"/>
              </w:rPr>
              <w:t>mm</w:t>
            </w:r>
            <w:r w:rsidRPr="002A73B0">
              <w:rPr>
                <w:rFonts w:ascii="Arial" w:hAnsi="Arial" w:cs="Arial"/>
                <w:w w:val="99"/>
              </w:rPr>
              <w:t>e</w:t>
            </w:r>
            <w:r w:rsidRPr="002A73B0">
              <w:rPr>
                <w:rFonts w:ascii="Arial" w:hAnsi="Arial" w:cs="Arial"/>
                <w:spacing w:val="-1"/>
                <w:w w:val="110"/>
              </w:rPr>
              <w:t>n</w:t>
            </w:r>
            <w:r w:rsidRPr="002A73B0">
              <w:rPr>
                <w:rFonts w:ascii="Arial" w:hAnsi="Arial" w:cs="Arial"/>
                <w:w w:val="119"/>
              </w:rPr>
              <w:t>t</w:t>
            </w:r>
          </w:p>
        </w:tc>
        <w:tc>
          <w:tcPr>
            <w:tcW w:w="2616" w:type="dxa"/>
            <w:tcBorders>
              <w:top w:val="single" w:sz="5" w:space="0" w:color="000000"/>
              <w:left w:val="single" w:sz="5" w:space="0" w:color="000000"/>
              <w:bottom w:val="single" w:sz="5" w:space="0" w:color="000000"/>
              <w:right w:val="single" w:sz="5" w:space="0" w:color="000000"/>
            </w:tcBorders>
          </w:tcPr>
          <w:p w14:paraId="6A944B60" w14:textId="77777777" w:rsidR="00B03D53" w:rsidRPr="002A73B0" w:rsidRDefault="00CC68C2">
            <w:pPr>
              <w:ind w:left="-1" w:right="142" w:firstLine="1"/>
              <w:rPr>
                <w:rFonts w:ascii="Arial" w:hAnsi="Arial" w:cs="Arial"/>
              </w:rPr>
            </w:pPr>
            <w:r w:rsidRPr="002A73B0">
              <w:rPr>
                <w:rFonts w:ascii="Arial" w:hAnsi="Arial" w:cs="Arial"/>
                <w:w w:val="106"/>
              </w:rPr>
              <w:t>Au</w:t>
            </w:r>
            <w:r w:rsidRPr="002A73B0">
              <w:rPr>
                <w:rFonts w:ascii="Arial" w:hAnsi="Arial" w:cs="Arial"/>
                <w:spacing w:val="1"/>
                <w:w w:val="106"/>
              </w:rPr>
              <w:t>t</w:t>
            </w:r>
            <w:r w:rsidRPr="002A73B0">
              <w:rPr>
                <w:rFonts w:ascii="Arial" w:hAnsi="Arial" w:cs="Arial"/>
                <w:spacing w:val="-1"/>
                <w:w w:val="106"/>
              </w:rPr>
              <w:t>h</w:t>
            </w:r>
            <w:r w:rsidRPr="002A73B0">
              <w:rPr>
                <w:rFonts w:ascii="Arial" w:hAnsi="Arial" w:cs="Arial"/>
                <w:spacing w:val="2"/>
                <w:w w:val="106"/>
              </w:rPr>
              <w:t>o</w:t>
            </w:r>
            <w:r w:rsidRPr="002A73B0">
              <w:rPr>
                <w:rFonts w:ascii="Arial" w:hAnsi="Arial" w:cs="Arial"/>
                <w:w w:val="106"/>
              </w:rPr>
              <w:t>r</w:t>
            </w:r>
            <w:r w:rsidRPr="002A73B0">
              <w:rPr>
                <w:rFonts w:ascii="Arial" w:hAnsi="Arial" w:cs="Arial"/>
                <w:spacing w:val="1"/>
                <w:w w:val="106"/>
              </w:rPr>
              <w:t>’</w:t>
            </w:r>
            <w:r w:rsidRPr="002A73B0">
              <w:rPr>
                <w:rFonts w:ascii="Arial" w:hAnsi="Arial" w:cs="Arial"/>
                <w:w w:val="106"/>
              </w:rPr>
              <w:t xml:space="preserve">s </w:t>
            </w:r>
            <w:r w:rsidRPr="002A73B0">
              <w:rPr>
                <w:rFonts w:ascii="Arial" w:hAnsi="Arial" w:cs="Arial"/>
                <w:spacing w:val="2"/>
              </w:rPr>
              <w:t>F</w:t>
            </w:r>
            <w:r w:rsidRPr="002A73B0">
              <w:rPr>
                <w:rFonts w:ascii="Arial" w:hAnsi="Arial" w:cs="Arial"/>
              </w:rPr>
              <w:t>ee</w:t>
            </w:r>
            <w:r w:rsidRPr="002A73B0">
              <w:rPr>
                <w:rFonts w:ascii="Arial" w:hAnsi="Arial" w:cs="Arial"/>
                <w:spacing w:val="-1"/>
              </w:rPr>
              <w:t>d</w:t>
            </w:r>
            <w:r w:rsidRPr="002A73B0">
              <w:rPr>
                <w:rFonts w:ascii="Arial" w:hAnsi="Arial" w:cs="Arial"/>
              </w:rPr>
              <w:t>b</w:t>
            </w:r>
            <w:r w:rsidRPr="002A73B0">
              <w:rPr>
                <w:rFonts w:ascii="Arial" w:hAnsi="Arial" w:cs="Arial"/>
                <w:spacing w:val="2"/>
              </w:rPr>
              <w:t>a</w:t>
            </w:r>
            <w:r w:rsidRPr="002A73B0">
              <w:rPr>
                <w:rFonts w:ascii="Arial" w:hAnsi="Arial" w:cs="Arial"/>
              </w:rPr>
              <w:t>ck</w:t>
            </w:r>
            <w:r w:rsidRPr="002A73B0">
              <w:rPr>
                <w:rFonts w:ascii="Arial" w:hAnsi="Arial" w:cs="Arial"/>
                <w:spacing w:val="47"/>
              </w:rPr>
              <w:t xml:space="preserve"> </w:t>
            </w:r>
            <w:r w:rsidRPr="002A73B0">
              <w:rPr>
                <w:rFonts w:ascii="Arial" w:hAnsi="Arial" w:cs="Arial"/>
                <w:spacing w:val="1"/>
              </w:rPr>
              <w:t>(</w:t>
            </w:r>
            <w:r w:rsidRPr="002A73B0">
              <w:rPr>
                <w:rFonts w:ascii="Arial" w:hAnsi="Arial" w:cs="Arial"/>
              </w:rPr>
              <w:t>It</w:t>
            </w:r>
            <w:r w:rsidRPr="002A73B0">
              <w:rPr>
                <w:rFonts w:ascii="Arial" w:hAnsi="Arial" w:cs="Arial"/>
                <w:spacing w:val="-2"/>
              </w:rPr>
              <w:t xml:space="preserve"> </w:t>
            </w:r>
            <w:r w:rsidRPr="002A73B0">
              <w:rPr>
                <w:rFonts w:ascii="Arial" w:hAnsi="Arial" w:cs="Arial"/>
              </w:rPr>
              <w:t>is m</w:t>
            </w:r>
            <w:r w:rsidRPr="002A73B0">
              <w:rPr>
                <w:rFonts w:ascii="Arial" w:hAnsi="Arial" w:cs="Arial"/>
                <w:spacing w:val="1"/>
              </w:rPr>
              <w:t>a</w:t>
            </w:r>
            <w:r w:rsidRPr="002A73B0">
              <w:rPr>
                <w:rFonts w:ascii="Arial" w:hAnsi="Arial" w:cs="Arial"/>
                <w:spacing w:val="2"/>
              </w:rPr>
              <w:t>n</w:t>
            </w:r>
            <w:r w:rsidRPr="002A73B0">
              <w:rPr>
                <w:rFonts w:ascii="Arial" w:hAnsi="Arial" w:cs="Arial"/>
              </w:rPr>
              <w:t>d</w:t>
            </w:r>
            <w:r w:rsidRPr="002A73B0">
              <w:rPr>
                <w:rFonts w:ascii="Arial" w:hAnsi="Arial" w:cs="Arial"/>
                <w:spacing w:val="1"/>
              </w:rPr>
              <w:t>a</w:t>
            </w:r>
            <w:r w:rsidRPr="002A73B0">
              <w:rPr>
                <w:rFonts w:ascii="Arial" w:hAnsi="Arial" w:cs="Arial"/>
                <w:spacing w:val="-1"/>
              </w:rPr>
              <w:t>t</w:t>
            </w:r>
            <w:r w:rsidRPr="002A73B0">
              <w:rPr>
                <w:rFonts w:ascii="Arial" w:hAnsi="Arial" w:cs="Arial"/>
                <w:spacing w:val="2"/>
              </w:rPr>
              <w:t>o</w:t>
            </w:r>
            <w:r w:rsidRPr="002A73B0">
              <w:rPr>
                <w:rFonts w:ascii="Arial" w:hAnsi="Arial" w:cs="Arial"/>
                <w:spacing w:val="-3"/>
              </w:rPr>
              <w:t>r</w:t>
            </w:r>
            <w:r w:rsidRPr="002A73B0">
              <w:rPr>
                <w:rFonts w:ascii="Arial" w:hAnsi="Arial" w:cs="Arial"/>
              </w:rPr>
              <w:t>y</w:t>
            </w:r>
            <w:r w:rsidRPr="002A73B0">
              <w:rPr>
                <w:rFonts w:ascii="Arial" w:hAnsi="Arial" w:cs="Arial"/>
                <w:spacing w:val="-7"/>
              </w:rPr>
              <w:t xml:space="preserve"> </w:t>
            </w:r>
            <w:r w:rsidRPr="002A73B0">
              <w:rPr>
                <w:rFonts w:ascii="Arial" w:hAnsi="Arial" w:cs="Arial"/>
              </w:rPr>
              <w:t>th</w:t>
            </w:r>
            <w:r w:rsidRPr="002A73B0">
              <w:rPr>
                <w:rFonts w:ascii="Arial" w:hAnsi="Arial" w:cs="Arial"/>
                <w:spacing w:val="1"/>
              </w:rPr>
              <w:t>a</w:t>
            </w:r>
            <w:r w:rsidRPr="002A73B0">
              <w:rPr>
                <w:rFonts w:ascii="Arial" w:hAnsi="Arial" w:cs="Arial"/>
              </w:rPr>
              <w:t>t</w:t>
            </w:r>
            <w:r w:rsidRPr="002A73B0">
              <w:rPr>
                <w:rFonts w:ascii="Arial" w:hAnsi="Arial" w:cs="Arial"/>
                <w:spacing w:val="-3"/>
              </w:rPr>
              <w:t xml:space="preserve"> </w:t>
            </w:r>
            <w:r w:rsidRPr="002A73B0">
              <w:rPr>
                <w:rFonts w:ascii="Arial" w:hAnsi="Arial" w:cs="Arial"/>
                <w:spacing w:val="1"/>
              </w:rPr>
              <w:t>a</w:t>
            </w:r>
            <w:r w:rsidRPr="002A73B0">
              <w:rPr>
                <w:rFonts w:ascii="Arial" w:hAnsi="Arial" w:cs="Arial"/>
              </w:rPr>
              <w:t>utho</w:t>
            </w:r>
            <w:r w:rsidRPr="002A73B0">
              <w:rPr>
                <w:rFonts w:ascii="Arial" w:hAnsi="Arial" w:cs="Arial"/>
                <w:spacing w:val="1"/>
              </w:rPr>
              <w:t>r</w:t>
            </w:r>
            <w:r w:rsidRPr="002A73B0">
              <w:rPr>
                <w:rFonts w:ascii="Arial" w:hAnsi="Arial" w:cs="Arial"/>
              </w:rPr>
              <w:t>s</w:t>
            </w:r>
            <w:r w:rsidRPr="002A73B0">
              <w:rPr>
                <w:rFonts w:ascii="Arial" w:hAnsi="Arial" w:cs="Arial"/>
                <w:spacing w:val="-6"/>
              </w:rPr>
              <w:t xml:space="preserve"> </w:t>
            </w:r>
            <w:r w:rsidRPr="002A73B0">
              <w:rPr>
                <w:rFonts w:ascii="Arial" w:hAnsi="Arial" w:cs="Arial"/>
                <w:spacing w:val="-2"/>
              </w:rPr>
              <w:t>s</w:t>
            </w:r>
            <w:r w:rsidRPr="002A73B0">
              <w:rPr>
                <w:rFonts w:ascii="Arial" w:hAnsi="Arial" w:cs="Arial"/>
                <w:spacing w:val="2"/>
              </w:rPr>
              <w:t>h</w:t>
            </w:r>
            <w:r w:rsidRPr="002A73B0">
              <w:rPr>
                <w:rFonts w:ascii="Arial" w:hAnsi="Arial" w:cs="Arial"/>
              </w:rPr>
              <w:t>o</w:t>
            </w:r>
            <w:r w:rsidRPr="002A73B0">
              <w:rPr>
                <w:rFonts w:ascii="Arial" w:hAnsi="Arial" w:cs="Arial"/>
                <w:spacing w:val="2"/>
              </w:rPr>
              <w:t>u</w:t>
            </w:r>
            <w:r w:rsidRPr="002A73B0">
              <w:rPr>
                <w:rFonts w:ascii="Arial" w:hAnsi="Arial" w:cs="Arial"/>
                <w:spacing w:val="-3"/>
              </w:rPr>
              <w:t>l</w:t>
            </w:r>
            <w:r w:rsidRPr="002A73B0">
              <w:rPr>
                <w:rFonts w:ascii="Arial" w:hAnsi="Arial" w:cs="Arial"/>
              </w:rPr>
              <w:t>d w</w:t>
            </w:r>
            <w:r w:rsidRPr="002A73B0">
              <w:rPr>
                <w:rFonts w:ascii="Arial" w:hAnsi="Arial" w:cs="Arial"/>
                <w:spacing w:val="1"/>
              </w:rPr>
              <w:t>r</w:t>
            </w:r>
            <w:r w:rsidRPr="002A73B0">
              <w:rPr>
                <w:rFonts w:ascii="Arial" w:hAnsi="Arial" w:cs="Arial"/>
                <w:spacing w:val="-1"/>
              </w:rPr>
              <w:t>i</w:t>
            </w:r>
            <w:r w:rsidRPr="002A73B0">
              <w:rPr>
                <w:rFonts w:ascii="Arial" w:hAnsi="Arial" w:cs="Arial"/>
              </w:rPr>
              <w:t>te</w:t>
            </w:r>
            <w:r w:rsidRPr="002A73B0">
              <w:rPr>
                <w:rFonts w:ascii="Arial" w:hAnsi="Arial" w:cs="Arial"/>
                <w:spacing w:val="-3"/>
              </w:rPr>
              <w:t xml:space="preserve"> </w:t>
            </w:r>
            <w:r w:rsidRPr="002A73B0">
              <w:rPr>
                <w:rFonts w:ascii="Arial" w:hAnsi="Arial" w:cs="Arial"/>
                <w:spacing w:val="2"/>
              </w:rPr>
              <w:t>h</w:t>
            </w:r>
            <w:r w:rsidRPr="002A73B0">
              <w:rPr>
                <w:rFonts w:ascii="Arial" w:hAnsi="Arial" w:cs="Arial"/>
                <w:spacing w:val="-1"/>
              </w:rPr>
              <w:t>i</w:t>
            </w:r>
            <w:r w:rsidRPr="002A73B0">
              <w:rPr>
                <w:rFonts w:ascii="Arial" w:hAnsi="Arial" w:cs="Arial"/>
              </w:rPr>
              <w:t>s/h</w:t>
            </w:r>
            <w:r w:rsidRPr="002A73B0">
              <w:rPr>
                <w:rFonts w:ascii="Arial" w:hAnsi="Arial" w:cs="Arial"/>
                <w:spacing w:val="1"/>
              </w:rPr>
              <w:t>e</w:t>
            </w:r>
            <w:r w:rsidRPr="002A73B0">
              <w:rPr>
                <w:rFonts w:ascii="Arial" w:hAnsi="Arial" w:cs="Arial"/>
              </w:rPr>
              <w:t>r</w:t>
            </w:r>
            <w:r w:rsidRPr="002A73B0">
              <w:rPr>
                <w:rFonts w:ascii="Arial" w:hAnsi="Arial" w:cs="Arial"/>
                <w:spacing w:val="-4"/>
              </w:rPr>
              <w:t xml:space="preserve"> </w:t>
            </w:r>
            <w:r w:rsidRPr="002A73B0">
              <w:rPr>
                <w:rFonts w:ascii="Arial" w:hAnsi="Arial" w:cs="Arial"/>
                <w:spacing w:val="1"/>
              </w:rPr>
              <w:t>f</w:t>
            </w:r>
            <w:r w:rsidRPr="002A73B0">
              <w:rPr>
                <w:rFonts w:ascii="Arial" w:hAnsi="Arial" w:cs="Arial"/>
              </w:rPr>
              <w:t>eed</w:t>
            </w:r>
            <w:r w:rsidRPr="002A73B0">
              <w:rPr>
                <w:rFonts w:ascii="Arial" w:hAnsi="Arial" w:cs="Arial"/>
                <w:spacing w:val="2"/>
              </w:rPr>
              <w:t>b</w:t>
            </w:r>
            <w:r w:rsidRPr="002A73B0">
              <w:rPr>
                <w:rFonts w:ascii="Arial" w:hAnsi="Arial" w:cs="Arial"/>
                <w:spacing w:val="1"/>
              </w:rPr>
              <w:t>a</w:t>
            </w:r>
            <w:r w:rsidRPr="002A73B0">
              <w:rPr>
                <w:rFonts w:ascii="Arial" w:hAnsi="Arial" w:cs="Arial"/>
                <w:spacing w:val="-3"/>
              </w:rPr>
              <w:t>c</w:t>
            </w:r>
            <w:r w:rsidRPr="002A73B0">
              <w:rPr>
                <w:rFonts w:ascii="Arial" w:hAnsi="Arial" w:cs="Arial"/>
              </w:rPr>
              <w:t>k</w:t>
            </w:r>
            <w:r w:rsidRPr="002A73B0">
              <w:rPr>
                <w:rFonts w:ascii="Arial" w:hAnsi="Arial" w:cs="Arial"/>
                <w:spacing w:val="-5"/>
              </w:rPr>
              <w:t xml:space="preserve"> </w:t>
            </w:r>
            <w:r w:rsidRPr="002A73B0">
              <w:rPr>
                <w:rFonts w:ascii="Arial" w:hAnsi="Arial" w:cs="Arial"/>
              </w:rPr>
              <w:t>h</w:t>
            </w:r>
            <w:r w:rsidRPr="002A73B0">
              <w:rPr>
                <w:rFonts w:ascii="Arial" w:hAnsi="Arial" w:cs="Arial"/>
                <w:spacing w:val="1"/>
              </w:rPr>
              <w:t>e</w:t>
            </w:r>
            <w:r w:rsidRPr="002A73B0">
              <w:rPr>
                <w:rFonts w:ascii="Arial" w:hAnsi="Arial" w:cs="Arial"/>
              </w:rPr>
              <w:t>re)</w:t>
            </w:r>
          </w:p>
        </w:tc>
      </w:tr>
      <w:tr w:rsidR="00B03D53" w:rsidRPr="002A73B0" w14:paraId="57A635A9" w14:textId="77777777">
        <w:trPr>
          <w:trHeight w:hRule="exact" w:val="931"/>
        </w:trPr>
        <w:tc>
          <w:tcPr>
            <w:tcW w:w="6094" w:type="dxa"/>
            <w:tcBorders>
              <w:top w:val="single" w:sz="5" w:space="0" w:color="000000"/>
              <w:left w:val="single" w:sz="5" w:space="0" w:color="000000"/>
              <w:bottom w:val="single" w:sz="5" w:space="0" w:color="000000"/>
              <w:right w:val="single" w:sz="5" w:space="0" w:color="000000"/>
            </w:tcBorders>
          </w:tcPr>
          <w:p w14:paraId="221B5B1B" w14:textId="77777777" w:rsidR="00B03D53" w:rsidRPr="002A73B0" w:rsidRDefault="00B03D53">
            <w:pPr>
              <w:spacing w:before="10" w:line="220" w:lineRule="exact"/>
              <w:rPr>
                <w:rFonts w:ascii="Arial" w:hAnsi="Arial" w:cs="Arial"/>
              </w:rPr>
            </w:pPr>
          </w:p>
          <w:p w14:paraId="0E82DE3F" w14:textId="77777777" w:rsidR="00B03D53" w:rsidRPr="002A73B0" w:rsidRDefault="00CC68C2">
            <w:pPr>
              <w:ind w:left="102"/>
              <w:rPr>
                <w:rFonts w:ascii="Arial" w:hAnsi="Arial" w:cs="Arial"/>
              </w:rPr>
            </w:pPr>
            <w:r w:rsidRPr="002A73B0">
              <w:rPr>
                <w:rFonts w:ascii="Arial" w:hAnsi="Arial" w:cs="Arial"/>
                <w:w w:val="108"/>
              </w:rPr>
              <w:t>A</w:t>
            </w:r>
            <w:r w:rsidRPr="002A73B0">
              <w:rPr>
                <w:rFonts w:ascii="Arial" w:hAnsi="Arial" w:cs="Arial"/>
                <w:spacing w:val="1"/>
                <w:w w:val="108"/>
              </w:rPr>
              <w:t>r</w:t>
            </w:r>
            <w:r w:rsidRPr="002A73B0">
              <w:rPr>
                <w:rFonts w:ascii="Arial" w:hAnsi="Arial" w:cs="Arial"/>
                <w:w w:val="108"/>
              </w:rPr>
              <w:t>e</w:t>
            </w:r>
            <w:r w:rsidRPr="002A73B0">
              <w:rPr>
                <w:rFonts w:ascii="Arial" w:hAnsi="Arial" w:cs="Arial"/>
                <w:spacing w:val="-9"/>
                <w:w w:val="108"/>
              </w:rPr>
              <w:t xml:space="preserve"> </w:t>
            </w:r>
            <w:r w:rsidRPr="002A73B0">
              <w:rPr>
                <w:rFonts w:ascii="Arial" w:hAnsi="Arial" w:cs="Arial"/>
                <w:spacing w:val="1"/>
                <w:w w:val="108"/>
              </w:rPr>
              <w:t>t</w:t>
            </w:r>
            <w:r w:rsidRPr="002A73B0">
              <w:rPr>
                <w:rFonts w:ascii="Arial" w:hAnsi="Arial" w:cs="Arial"/>
                <w:spacing w:val="-1"/>
                <w:w w:val="108"/>
              </w:rPr>
              <w:t>h</w:t>
            </w:r>
            <w:r w:rsidRPr="002A73B0">
              <w:rPr>
                <w:rFonts w:ascii="Arial" w:hAnsi="Arial" w:cs="Arial"/>
                <w:spacing w:val="1"/>
                <w:w w:val="108"/>
              </w:rPr>
              <w:t>e</w:t>
            </w:r>
            <w:r w:rsidRPr="002A73B0">
              <w:rPr>
                <w:rFonts w:ascii="Arial" w:hAnsi="Arial" w:cs="Arial"/>
                <w:w w:val="108"/>
              </w:rPr>
              <w:t>re</w:t>
            </w:r>
            <w:r w:rsidRPr="002A73B0">
              <w:rPr>
                <w:rFonts w:ascii="Arial" w:hAnsi="Arial" w:cs="Arial"/>
                <w:spacing w:val="4"/>
                <w:w w:val="108"/>
              </w:rPr>
              <w:t xml:space="preserve"> </w:t>
            </w:r>
            <w:r w:rsidRPr="002A73B0">
              <w:rPr>
                <w:rFonts w:ascii="Arial" w:hAnsi="Arial" w:cs="Arial"/>
                <w:spacing w:val="1"/>
              </w:rPr>
              <w:t>e</w:t>
            </w:r>
            <w:r w:rsidRPr="002A73B0">
              <w:rPr>
                <w:rFonts w:ascii="Arial" w:hAnsi="Arial" w:cs="Arial"/>
              </w:rPr>
              <w:t>t</w:t>
            </w:r>
            <w:r w:rsidRPr="002A73B0">
              <w:rPr>
                <w:rFonts w:ascii="Arial" w:hAnsi="Arial" w:cs="Arial"/>
                <w:spacing w:val="-1"/>
              </w:rPr>
              <w:t>h</w:t>
            </w:r>
            <w:r w:rsidRPr="002A73B0">
              <w:rPr>
                <w:rFonts w:ascii="Arial" w:hAnsi="Arial" w:cs="Arial"/>
              </w:rPr>
              <w:t>i</w:t>
            </w:r>
            <w:r w:rsidRPr="002A73B0">
              <w:rPr>
                <w:rFonts w:ascii="Arial" w:hAnsi="Arial" w:cs="Arial"/>
                <w:spacing w:val="1"/>
              </w:rPr>
              <w:t>c</w:t>
            </w:r>
            <w:r w:rsidRPr="002A73B0">
              <w:rPr>
                <w:rFonts w:ascii="Arial" w:hAnsi="Arial" w:cs="Arial"/>
              </w:rPr>
              <w:t>al</w:t>
            </w:r>
            <w:r w:rsidRPr="002A73B0">
              <w:rPr>
                <w:rFonts w:ascii="Arial" w:hAnsi="Arial" w:cs="Arial"/>
                <w:spacing w:val="30"/>
              </w:rPr>
              <w:t xml:space="preserve"> </w:t>
            </w:r>
            <w:r w:rsidRPr="002A73B0">
              <w:rPr>
                <w:rFonts w:ascii="Arial" w:hAnsi="Arial" w:cs="Arial"/>
                <w:spacing w:val="-1"/>
              </w:rPr>
              <w:t>i</w:t>
            </w:r>
            <w:r w:rsidRPr="002A73B0">
              <w:rPr>
                <w:rFonts w:ascii="Arial" w:hAnsi="Arial" w:cs="Arial"/>
              </w:rPr>
              <w:t>s</w:t>
            </w:r>
            <w:r w:rsidRPr="002A73B0">
              <w:rPr>
                <w:rFonts w:ascii="Arial" w:hAnsi="Arial" w:cs="Arial"/>
                <w:spacing w:val="-2"/>
              </w:rPr>
              <w:t>s</w:t>
            </w:r>
            <w:r w:rsidRPr="002A73B0">
              <w:rPr>
                <w:rFonts w:ascii="Arial" w:hAnsi="Arial" w:cs="Arial"/>
              </w:rPr>
              <w:t>u</w:t>
            </w:r>
            <w:r w:rsidRPr="002A73B0">
              <w:rPr>
                <w:rFonts w:ascii="Arial" w:hAnsi="Arial" w:cs="Arial"/>
                <w:spacing w:val="3"/>
              </w:rPr>
              <w:t>e</w:t>
            </w:r>
            <w:r w:rsidRPr="002A73B0">
              <w:rPr>
                <w:rFonts w:ascii="Arial" w:hAnsi="Arial" w:cs="Arial"/>
              </w:rPr>
              <w:t>s</w:t>
            </w:r>
            <w:r w:rsidRPr="002A73B0">
              <w:rPr>
                <w:rFonts w:ascii="Arial" w:hAnsi="Arial" w:cs="Arial"/>
                <w:spacing w:val="6"/>
              </w:rPr>
              <w:t xml:space="preserve"> </w:t>
            </w:r>
            <w:r w:rsidRPr="002A73B0">
              <w:rPr>
                <w:rFonts w:ascii="Arial" w:hAnsi="Arial" w:cs="Arial"/>
                <w:spacing w:val="-1"/>
              </w:rPr>
              <w:t>i</w:t>
            </w:r>
            <w:r w:rsidRPr="002A73B0">
              <w:rPr>
                <w:rFonts w:ascii="Arial" w:hAnsi="Arial" w:cs="Arial"/>
              </w:rPr>
              <w:t>n</w:t>
            </w:r>
            <w:r w:rsidRPr="002A73B0">
              <w:rPr>
                <w:rFonts w:ascii="Arial" w:hAnsi="Arial" w:cs="Arial"/>
                <w:spacing w:val="9"/>
              </w:rPr>
              <w:t xml:space="preserve"> </w:t>
            </w:r>
            <w:r w:rsidRPr="002A73B0">
              <w:rPr>
                <w:rFonts w:ascii="Arial" w:hAnsi="Arial" w:cs="Arial"/>
                <w:spacing w:val="1"/>
              </w:rPr>
              <w:t>t</w:t>
            </w:r>
            <w:r w:rsidRPr="002A73B0">
              <w:rPr>
                <w:rFonts w:ascii="Arial" w:hAnsi="Arial" w:cs="Arial"/>
                <w:spacing w:val="3"/>
              </w:rPr>
              <w:t>h</w:t>
            </w:r>
            <w:r w:rsidRPr="002A73B0">
              <w:rPr>
                <w:rFonts w:ascii="Arial" w:hAnsi="Arial" w:cs="Arial"/>
                <w:spacing w:val="-1"/>
              </w:rPr>
              <w:t>i</w:t>
            </w:r>
            <w:r w:rsidRPr="002A73B0">
              <w:rPr>
                <w:rFonts w:ascii="Arial" w:hAnsi="Arial" w:cs="Arial"/>
              </w:rPr>
              <w:t>s</w:t>
            </w:r>
            <w:r w:rsidRPr="002A73B0">
              <w:rPr>
                <w:rFonts w:ascii="Arial" w:hAnsi="Arial" w:cs="Arial"/>
                <w:spacing w:val="19"/>
              </w:rPr>
              <w:t xml:space="preserve"> </w:t>
            </w:r>
            <w:r w:rsidRPr="002A73B0">
              <w:rPr>
                <w:rFonts w:ascii="Arial" w:hAnsi="Arial" w:cs="Arial"/>
                <w:spacing w:val="1"/>
                <w:w w:val="106"/>
              </w:rPr>
              <w:t>m</w:t>
            </w:r>
            <w:r w:rsidRPr="002A73B0">
              <w:rPr>
                <w:rFonts w:ascii="Arial" w:hAnsi="Arial" w:cs="Arial"/>
                <w:spacing w:val="2"/>
                <w:w w:val="112"/>
              </w:rPr>
              <w:t>a</w:t>
            </w:r>
            <w:r w:rsidRPr="002A73B0">
              <w:rPr>
                <w:rFonts w:ascii="Arial" w:hAnsi="Arial" w:cs="Arial"/>
                <w:spacing w:val="-1"/>
                <w:w w:val="110"/>
              </w:rPr>
              <w:t>n</w:t>
            </w:r>
            <w:r w:rsidRPr="002A73B0">
              <w:rPr>
                <w:rFonts w:ascii="Arial" w:hAnsi="Arial" w:cs="Arial"/>
                <w:w w:val="110"/>
              </w:rPr>
              <w:t>u</w:t>
            </w:r>
            <w:r w:rsidRPr="002A73B0">
              <w:rPr>
                <w:rFonts w:ascii="Arial" w:hAnsi="Arial" w:cs="Arial"/>
                <w:w w:val="99"/>
              </w:rPr>
              <w:t>sc</w:t>
            </w:r>
            <w:r w:rsidRPr="002A73B0">
              <w:rPr>
                <w:rFonts w:ascii="Arial" w:hAnsi="Arial" w:cs="Arial"/>
                <w:w w:val="132"/>
              </w:rPr>
              <w:t>r</w:t>
            </w:r>
            <w:r w:rsidRPr="002A73B0">
              <w:rPr>
                <w:rFonts w:ascii="Arial" w:hAnsi="Arial" w:cs="Arial"/>
                <w:w w:val="99"/>
              </w:rPr>
              <w:t>i</w:t>
            </w:r>
            <w:r w:rsidRPr="002A73B0">
              <w:rPr>
                <w:rFonts w:ascii="Arial" w:hAnsi="Arial" w:cs="Arial"/>
                <w:spacing w:val="-1"/>
                <w:w w:val="110"/>
              </w:rPr>
              <w:t>p</w:t>
            </w:r>
            <w:r w:rsidRPr="002A73B0">
              <w:rPr>
                <w:rFonts w:ascii="Arial" w:hAnsi="Arial" w:cs="Arial"/>
                <w:spacing w:val="1"/>
                <w:w w:val="119"/>
              </w:rPr>
              <w:t>t</w:t>
            </w:r>
            <w:r w:rsidRPr="002A73B0">
              <w:rPr>
                <w:rFonts w:ascii="Arial" w:hAnsi="Arial" w:cs="Arial"/>
                <w:w w:val="112"/>
              </w:rPr>
              <w:t>?</w:t>
            </w:r>
          </w:p>
        </w:tc>
        <w:tc>
          <w:tcPr>
            <w:tcW w:w="4466" w:type="dxa"/>
            <w:tcBorders>
              <w:top w:val="single" w:sz="5" w:space="0" w:color="000000"/>
              <w:left w:val="single" w:sz="5" w:space="0" w:color="000000"/>
              <w:bottom w:val="single" w:sz="5" w:space="0" w:color="000000"/>
              <w:right w:val="single" w:sz="5" w:space="0" w:color="000000"/>
            </w:tcBorders>
          </w:tcPr>
          <w:p w14:paraId="4D94DCA5" w14:textId="77777777" w:rsidR="00B03D53" w:rsidRPr="002A73B0" w:rsidRDefault="00CC68C2">
            <w:pPr>
              <w:spacing w:before="2" w:line="220" w:lineRule="exact"/>
              <w:ind w:left="102" w:right="266"/>
              <w:rPr>
                <w:rFonts w:ascii="Arial" w:hAnsi="Arial" w:cs="Arial"/>
              </w:rPr>
            </w:pPr>
            <w:r w:rsidRPr="002A73B0">
              <w:rPr>
                <w:rFonts w:ascii="Arial" w:hAnsi="Arial" w:cs="Arial"/>
                <w:spacing w:val="1"/>
                <w:w w:val="93"/>
                <w:u w:val="single" w:color="000000"/>
              </w:rPr>
              <w:t>(</w:t>
            </w:r>
            <w:r w:rsidRPr="002A73B0">
              <w:rPr>
                <w:rFonts w:ascii="Arial" w:hAnsi="Arial" w:cs="Arial"/>
                <w:w w:val="93"/>
                <w:u w:val="single" w:color="000000"/>
              </w:rPr>
              <w:t>If</w:t>
            </w:r>
            <w:r w:rsidRPr="002A73B0">
              <w:rPr>
                <w:rFonts w:ascii="Arial" w:hAnsi="Arial" w:cs="Arial"/>
                <w:spacing w:val="4"/>
                <w:w w:val="93"/>
                <w:u w:val="single" w:color="000000"/>
              </w:rPr>
              <w:t xml:space="preserve"> </w:t>
            </w:r>
            <w:r w:rsidRPr="002A73B0">
              <w:rPr>
                <w:rFonts w:ascii="Arial" w:hAnsi="Arial" w:cs="Arial"/>
                <w:spacing w:val="1"/>
                <w:u w:val="single" w:color="000000"/>
              </w:rPr>
              <w:t>y</w:t>
            </w:r>
            <w:r w:rsidRPr="002A73B0">
              <w:rPr>
                <w:rFonts w:ascii="Arial" w:hAnsi="Arial" w:cs="Arial"/>
                <w:u w:val="single" w:color="000000"/>
              </w:rPr>
              <w:t>es,</w:t>
            </w:r>
            <w:r w:rsidRPr="002A73B0">
              <w:rPr>
                <w:rFonts w:ascii="Arial" w:hAnsi="Arial" w:cs="Arial"/>
                <w:spacing w:val="-15"/>
                <w:u w:val="single" w:color="000000"/>
              </w:rPr>
              <w:t xml:space="preserve"> </w:t>
            </w:r>
            <w:proofErr w:type="gramStart"/>
            <w:r w:rsidRPr="002A73B0">
              <w:rPr>
                <w:rFonts w:ascii="Arial" w:hAnsi="Arial" w:cs="Arial"/>
                <w:spacing w:val="-1"/>
                <w:w w:val="95"/>
                <w:u w:val="single" w:color="000000"/>
              </w:rPr>
              <w:t>K</w:t>
            </w:r>
            <w:r w:rsidRPr="002A73B0">
              <w:rPr>
                <w:rFonts w:ascii="Arial" w:hAnsi="Arial" w:cs="Arial"/>
                <w:w w:val="95"/>
                <w:u w:val="single" w:color="000000"/>
              </w:rPr>
              <w:t>i</w:t>
            </w:r>
            <w:r w:rsidRPr="002A73B0">
              <w:rPr>
                <w:rFonts w:ascii="Arial" w:hAnsi="Arial" w:cs="Arial"/>
                <w:spacing w:val="2"/>
                <w:w w:val="95"/>
                <w:u w:val="single" w:color="000000"/>
              </w:rPr>
              <w:t>n</w:t>
            </w:r>
            <w:r w:rsidRPr="002A73B0">
              <w:rPr>
                <w:rFonts w:ascii="Arial" w:hAnsi="Arial" w:cs="Arial"/>
                <w:w w:val="95"/>
                <w:u w:val="single" w:color="000000"/>
              </w:rPr>
              <w:t>dly</w:t>
            </w:r>
            <w:proofErr w:type="gramEnd"/>
            <w:r w:rsidRPr="002A73B0">
              <w:rPr>
                <w:rFonts w:ascii="Arial" w:hAnsi="Arial" w:cs="Arial"/>
                <w:spacing w:val="4"/>
                <w:w w:val="95"/>
                <w:u w:val="single" w:color="000000"/>
              </w:rPr>
              <w:t xml:space="preserve"> </w:t>
            </w:r>
            <w:r w:rsidRPr="002A73B0">
              <w:rPr>
                <w:rFonts w:ascii="Arial" w:hAnsi="Arial" w:cs="Arial"/>
                <w:spacing w:val="2"/>
                <w:u w:val="single" w:color="000000"/>
              </w:rPr>
              <w:t>p</w:t>
            </w:r>
            <w:r w:rsidRPr="002A73B0">
              <w:rPr>
                <w:rFonts w:ascii="Arial" w:hAnsi="Arial" w:cs="Arial"/>
                <w:spacing w:val="-1"/>
                <w:u w:val="single" w:color="000000"/>
              </w:rPr>
              <w:t>l</w:t>
            </w:r>
            <w:r w:rsidRPr="002A73B0">
              <w:rPr>
                <w:rFonts w:ascii="Arial" w:hAnsi="Arial" w:cs="Arial"/>
                <w:spacing w:val="1"/>
                <w:u w:val="single" w:color="000000"/>
              </w:rPr>
              <w:t>e</w:t>
            </w:r>
            <w:r w:rsidRPr="002A73B0">
              <w:rPr>
                <w:rFonts w:ascii="Arial" w:hAnsi="Arial" w:cs="Arial"/>
                <w:u w:val="single" w:color="000000"/>
              </w:rPr>
              <w:t>ase</w:t>
            </w:r>
            <w:r w:rsidRPr="002A73B0">
              <w:rPr>
                <w:rFonts w:ascii="Arial" w:hAnsi="Arial" w:cs="Arial"/>
                <w:spacing w:val="7"/>
                <w:u w:val="single" w:color="000000"/>
              </w:rPr>
              <w:t xml:space="preserve"> </w:t>
            </w:r>
            <w:r w:rsidRPr="002A73B0">
              <w:rPr>
                <w:rFonts w:ascii="Arial" w:hAnsi="Arial" w:cs="Arial"/>
                <w:spacing w:val="-1"/>
                <w:u w:val="single" w:color="000000"/>
              </w:rPr>
              <w:t>w</w:t>
            </w:r>
            <w:r w:rsidRPr="002A73B0">
              <w:rPr>
                <w:rFonts w:ascii="Arial" w:hAnsi="Arial" w:cs="Arial"/>
                <w:spacing w:val="-2"/>
                <w:u w:val="single" w:color="000000"/>
              </w:rPr>
              <w:t>r</w:t>
            </w:r>
            <w:r w:rsidRPr="002A73B0">
              <w:rPr>
                <w:rFonts w:ascii="Arial" w:hAnsi="Arial" w:cs="Arial"/>
                <w:u w:val="single" w:color="000000"/>
              </w:rPr>
              <w:t>ite</w:t>
            </w:r>
            <w:r w:rsidRPr="002A73B0">
              <w:rPr>
                <w:rFonts w:ascii="Arial" w:hAnsi="Arial" w:cs="Arial"/>
                <w:spacing w:val="-2"/>
                <w:u w:val="single" w:color="000000"/>
              </w:rPr>
              <w:t xml:space="preserve"> </w:t>
            </w:r>
            <w:r w:rsidRPr="002A73B0">
              <w:rPr>
                <w:rFonts w:ascii="Arial" w:hAnsi="Arial" w:cs="Arial"/>
                <w:spacing w:val="2"/>
                <w:u w:val="single" w:color="000000"/>
              </w:rPr>
              <w:t>d</w:t>
            </w:r>
            <w:r w:rsidRPr="002A73B0">
              <w:rPr>
                <w:rFonts w:ascii="Arial" w:hAnsi="Arial" w:cs="Arial"/>
                <w:u w:val="single" w:color="000000"/>
              </w:rPr>
              <w:t>o</w:t>
            </w:r>
            <w:r w:rsidRPr="002A73B0">
              <w:rPr>
                <w:rFonts w:ascii="Arial" w:hAnsi="Arial" w:cs="Arial"/>
                <w:spacing w:val="-1"/>
                <w:u w:val="single" w:color="000000"/>
              </w:rPr>
              <w:t>w</w:t>
            </w:r>
            <w:r w:rsidRPr="002A73B0">
              <w:rPr>
                <w:rFonts w:ascii="Arial" w:hAnsi="Arial" w:cs="Arial"/>
                <w:u w:val="single" w:color="000000"/>
              </w:rPr>
              <w:t>n</w:t>
            </w:r>
            <w:r w:rsidRPr="002A73B0">
              <w:rPr>
                <w:rFonts w:ascii="Arial" w:hAnsi="Arial" w:cs="Arial"/>
                <w:spacing w:val="-13"/>
                <w:u w:val="single" w:color="000000"/>
              </w:rPr>
              <w:t xml:space="preserve"> </w:t>
            </w:r>
            <w:r w:rsidRPr="002A73B0">
              <w:rPr>
                <w:rFonts w:ascii="Arial" w:hAnsi="Arial" w:cs="Arial"/>
                <w:u w:val="single" w:color="000000"/>
              </w:rPr>
              <w:t>t</w:t>
            </w:r>
            <w:r w:rsidRPr="002A73B0">
              <w:rPr>
                <w:rFonts w:ascii="Arial" w:hAnsi="Arial" w:cs="Arial"/>
                <w:spacing w:val="2"/>
                <w:u w:val="single" w:color="000000"/>
              </w:rPr>
              <w:t>h</w:t>
            </w:r>
            <w:r w:rsidRPr="002A73B0">
              <w:rPr>
                <w:rFonts w:ascii="Arial" w:hAnsi="Arial" w:cs="Arial"/>
                <w:u w:val="single" w:color="000000"/>
              </w:rPr>
              <w:t>e</w:t>
            </w:r>
            <w:r w:rsidRPr="002A73B0">
              <w:rPr>
                <w:rFonts w:ascii="Arial" w:hAnsi="Arial" w:cs="Arial"/>
                <w:spacing w:val="-3"/>
                <w:u w:val="single" w:color="000000"/>
              </w:rPr>
              <w:t xml:space="preserve"> </w:t>
            </w:r>
            <w:r w:rsidRPr="002A73B0">
              <w:rPr>
                <w:rFonts w:ascii="Arial" w:hAnsi="Arial" w:cs="Arial"/>
                <w:spacing w:val="1"/>
                <w:u w:val="single" w:color="000000"/>
              </w:rPr>
              <w:t>e</w:t>
            </w:r>
            <w:r w:rsidRPr="002A73B0">
              <w:rPr>
                <w:rFonts w:ascii="Arial" w:hAnsi="Arial" w:cs="Arial"/>
                <w:spacing w:val="-1"/>
                <w:u w:val="single" w:color="000000"/>
              </w:rPr>
              <w:t>t</w:t>
            </w:r>
            <w:r w:rsidRPr="002A73B0">
              <w:rPr>
                <w:rFonts w:ascii="Arial" w:hAnsi="Arial" w:cs="Arial"/>
                <w:spacing w:val="2"/>
                <w:u w:val="single" w:color="000000"/>
              </w:rPr>
              <w:t>h</w:t>
            </w:r>
            <w:r w:rsidRPr="002A73B0">
              <w:rPr>
                <w:rFonts w:ascii="Arial" w:hAnsi="Arial" w:cs="Arial"/>
                <w:spacing w:val="-1"/>
                <w:u w:val="single" w:color="000000"/>
              </w:rPr>
              <w:t>i</w:t>
            </w:r>
            <w:r w:rsidRPr="002A73B0">
              <w:rPr>
                <w:rFonts w:ascii="Arial" w:hAnsi="Arial" w:cs="Arial"/>
                <w:spacing w:val="1"/>
                <w:u w:val="single" w:color="000000"/>
              </w:rPr>
              <w:t>c</w:t>
            </w:r>
            <w:r w:rsidRPr="002A73B0">
              <w:rPr>
                <w:rFonts w:ascii="Arial" w:hAnsi="Arial" w:cs="Arial"/>
                <w:u w:val="single" w:color="000000"/>
              </w:rPr>
              <w:t>al</w:t>
            </w:r>
            <w:r w:rsidRPr="002A73B0">
              <w:rPr>
                <w:rFonts w:ascii="Arial" w:hAnsi="Arial" w:cs="Arial"/>
                <w:spacing w:val="8"/>
                <w:u w:val="single" w:color="000000"/>
              </w:rPr>
              <w:t xml:space="preserve"> </w:t>
            </w:r>
            <w:r w:rsidRPr="002A73B0">
              <w:rPr>
                <w:rFonts w:ascii="Arial" w:hAnsi="Arial" w:cs="Arial"/>
                <w:spacing w:val="-1"/>
                <w:u w:val="single" w:color="000000"/>
              </w:rPr>
              <w:t>i</w:t>
            </w:r>
            <w:r w:rsidRPr="002A73B0">
              <w:rPr>
                <w:rFonts w:ascii="Arial" w:hAnsi="Arial" w:cs="Arial"/>
                <w:u w:val="single" w:color="000000"/>
              </w:rPr>
              <w:t>s</w:t>
            </w:r>
            <w:r w:rsidRPr="002A73B0">
              <w:rPr>
                <w:rFonts w:ascii="Arial" w:hAnsi="Arial" w:cs="Arial"/>
                <w:spacing w:val="-2"/>
                <w:u w:val="single" w:color="000000"/>
              </w:rPr>
              <w:t>s</w:t>
            </w:r>
            <w:r w:rsidRPr="002A73B0">
              <w:rPr>
                <w:rFonts w:ascii="Arial" w:hAnsi="Arial" w:cs="Arial"/>
                <w:spacing w:val="2"/>
                <w:u w:val="single" w:color="000000"/>
              </w:rPr>
              <w:t>u</w:t>
            </w:r>
            <w:r w:rsidRPr="002A73B0">
              <w:rPr>
                <w:rFonts w:ascii="Arial" w:hAnsi="Arial" w:cs="Arial"/>
                <w:u w:val="single" w:color="000000"/>
              </w:rPr>
              <w:t>es</w:t>
            </w:r>
            <w:r w:rsidRPr="002A73B0">
              <w:rPr>
                <w:rFonts w:ascii="Arial" w:hAnsi="Arial" w:cs="Arial"/>
              </w:rPr>
              <w:t xml:space="preserve"> </w:t>
            </w:r>
            <w:r w:rsidRPr="002A73B0">
              <w:rPr>
                <w:rFonts w:ascii="Arial" w:hAnsi="Arial" w:cs="Arial"/>
                <w:spacing w:val="2"/>
                <w:u w:val="single" w:color="000000"/>
              </w:rPr>
              <w:t>h</w:t>
            </w:r>
            <w:r w:rsidRPr="002A73B0">
              <w:rPr>
                <w:rFonts w:ascii="Arial" w:hAnsi="Arial" w:cs="Arial"/>
                <w:u w:val="single" w:color="000000"/>
              </w:rPr>
              <w:t>e</w:t>
            </w:r>
            <w:r w:rsidRPr="002A73B0">
              <w:rPr>
                <w:rFonts w:ascii="Arial" w:hAnsi="Arial" w:cs="Arial"/>
                <w:spacing w:val="-2"/>
                <w:u w:val="single" w:color="000000"/>
              </w:rPr>
              <w:t>r</w:t>
            </w:r>
            <w:r w:rsidRPr="002A73B0">
              <w:rPr>
                <w:rFonts w:ascii="Arial" w:hAnsi="Arial" w:cs="Arial"/>
                <w:u w:val="single" w:color="000000"/>
              </w:rPr>
              <w:t>e</w:t>
            </w:r>
            <w:r w:rsidRPr="002A73B0">
              <w:rPr>
                <w:rFonts w:ascii="Arial" w:hAnsi="Arial" w:cs="Arial"/>
                <w:spacing w:val="8"/>
                <w:u w:val="single" w:color="000000"/>
              </w:rPr>
              <w:t xml:space="preserve"> </w:t>
            </w:r>
            <w:r w:rsidRPr="002A73B0">
              <w:rPr>
                <w:rFonts w:ascii="Arial" w:hAnsi="Arial" w:cs="Arial"/>
                <w:u w:val="single" w:color="000000"/>
              </w:rPr>
              <w:t>in d</w:t>
            </w:r>
            <w:r w:rsidRPr="002A73B0">
              <w:rPr>
                <w:rFonts w:ascii="Arial" w:hAnsi="Arial" w:cs="Arial"/>
                <w:spacing w:val="1"/>
                <w:u w:val="single" w:color="000000"/>
              </w:rPr>
              <w:t>e</w:t>
            </w:r>
            <w:r w:rsidRPr="002A73B0">
              <w:rPr>
                <w:rFonts w:ascii="Arial" w:hAnsi="Arial" w:cs="Arial"/>
                <w:u w:val="single" w:color="000000"/>
              </w:rPr>
              <w:t>t</w:t>
            </w:r>
            <w:r w:rsidRPr="002A73B0">
              <w:rPr>
                <w:rFonts w:ascii="Arial" w:hAnsi="Arial" w:cs="Arial"/>
                <w:w w:val="112"/>
                <w:u w:val="single" w:color="000000"/>
              </w:rPr>
              <w:t>a</w:t>
            </w:r>
            <w:r w:rsidRPr="002A73B0">
              <w:rPr>
                <w:rFonts w:ascii="Arial" w:hAnsi="Arial" w:cs="Arial"/>
                <w:w w:val="99"/>
                <w:u w:val="single" w:color="000000"/>
              </w:rPr>
              <w:t>il)</w:t>
            </w:r>
          </w:p>
          <w:p w14:paraId="62E183E6" w14:textId="77777777" w:rsidR="00B03D53" w:rsidRPr="002A73B0" w:rsidRDefault="00B03D53">
            <w:pPr>
              <w:spacing w:before="8" w:line="220" w:lineRule="exact"/>
              <w:rPr>
                <w:rFonts w:ascii="Arial" w:hAnsi="Arial" w:cs="Arial"/>
              </w:rPr>
            </w:pPr>
          </w:p>
          <w:p w14:paraId="008E0638" w14:textId="77777777" w:rsidR="00B03D53" w:rsidRPr="002A73B0" w:rsidRDefault="00CC68C2">
            <w:pPr>
              <w:spacing w:line="220" w:lineRule="exact"/>
              <w:ind w:left="102"/>
              <w:rPr>
                <w:rFonts w:ascii="Arial" w:hAnsi="Arial" w:cs="Arial"/>
              </w:rPr>
            </w:pPr>
            <w:r w:rsidRPr="002A73B0">
              <w:rPr>
                <w:rFonts w:ascii="Arial" w:hAnsi="Arial" w:cs="Arial"/>
                <w:color w:val="3333CC"/>
              </w:rPr>
              <w:t>No</w:t>
            </w:r>
          </w:p>
        </w:tc>
        <w:tc>
          <w:tcPr>
            <w:tcW w:w="2616" w:type="dxa"/>
            <w:tcBorders>
              <w:top w:val="single" w:sz="5" w:space="0" w:color="000000"/>
              <w:left w:val="single" w:sz="5" w:space="0" w:color="000000"/>
              <w:bottom w:val="single" w:sz="5" w:space="0" w:color="000000"/>
              <w:right w:val="single" w:sz="5" w:space="0" w:color="000000"/>
            </w:tcBorders>
          </w:tcPr>
          <w:p w14:paraId="639148E4" w14:textId="0F289D4B" w:rsidR="00B03D53" w:rsidRPr="002A73B0" w:rsidRDefault="008C62EB">
            <w:pPr>
              <w:rPr>
                <w:rFonts w:ascii="Arial" w:hAnsi="Arial" w:cs="Arial"/>
              </w:rPr>
            </w:pPr>
            <w:r w:rsidRPr="002A73B0">
              <w:rPr>
                <w:rFonts w:ascii="Arial" w:hAnsi="Arial" w:cs="Arial"/>
              </w:rPr>
              <w:t xml:space="preserve"> NO</w:t>
            </w:r>
          </w:p>
        </w:tc>
      </w:tr>
    </w:tbl>
    <w:p w14:paraId="296B86AD" w14:textId="77777777" w:rsidR="00CC68C2" w:rsidRPr="002A73B0" w:rsidRDefault="00CC68C2">
      <w:pPr>
        <w:rPr>
          <w:rFonts w:ascii="Arial" w:hAnsi="Arial" w:cs="Arial"/>
        </w:rPr>
      </w:pPr>
    </w:p>
    <w:sectPr w:rsidR="00CC68C2" w:rsidRPr="002A73B0">
      <w:pgSz w:w="15840" w:h="12240" w:orient="landscape"/>
      <w:pgMar w:top="1120" w:right="122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670A9"/>
    <w:multiLevelType w:val="multilevel"/>
    <w:tmpl w:val="A1E68CC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2051147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D53"/>
    <w:rsid w:val="002A73B0"/>
    <w:rsid w:val="0033170E"/>
    <w:rsid w:val="00467BAC"/>
    <w:rsid w:val="004F6AC0"/>
    <w:rsid w:val="00612449"/>
    <w:rsid w:val="007F2915"/>
    <w:rsid w:val="008C62EB"/>
    <w:rsid w:val="008F4530"/>
    <w:rsid w:val="00B03D53"/>
    <w:rsid w:val="00CB201C"/>
    <w:rsid w:val="00CC68C2"/>
    <w:rsid w:val="00F96D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6D709C1F"/>
  <w15:docId w15:val="{78C5344B-BFE6-4CE4-A579-FB59EEC4B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0211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495</Words>
  <Characters>2825</Characters>
  <Application>Microsoft Office Word</Application>
  <DocSecurity>0</DocSecurity>
  <Lines>23</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ابو فهد</dc:creator>
  <cp:lastModifiedBy>Editor-90</cp:lastModifiedBy>
  <cp:revision>3</cp:revision>
  <dcterms:created xsi:type="dcterms:W3CDTF">2025-09-25T21:56:00Z</dcterms:created>
  <dcterms:modified xsi:type="dcterms:W3CDTF">2025-09-26T07:02:00Z</dcterms:modified>
</cp:coreProperties>
</file>